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B36" w:rsidRPr="00112FDC" w:rsidRDefault="00754B36" w:rsidP="00754B36">
      <w:pPr>
        <w:widowControl w:val="0"/>
        <w:suppressAutoHyphens/>
        <w:autoSpaceDE w:val="0"/>
        <w:autoSpaceDN w:val="0"/>
        <w:adjustRightInd w:val="0"/>
        <w:ind w:right="142"/>
        <w:jc w:val="center"/>
        <w:rPr>
          <w:caps/>
          <w:sz w:val="28"/>
          <w:szCs w:val="28"/>
        </w:rPr>
      </w:pPr>
      <w:r w:rsidRPr="00112FDC">
        <w:rPr>
          <w:sz w:val="28"/>
          <w:szCs w:val="28"/>
        </w:rPr>
        <w:t xml:space="preserve">Государственное автономное профессиональное образовательное учреждение </w:t>
      </w:r>
    </w:p>
    <w:p w:rsidR="00754B36" w:rsidRPr="00112FDC" w:rsidRDefault="00754B36" w:rsidP="00754B36">
      <w:pPr>
        <w:widowControl w:val="0"/>
        <w:suppressAutoHyphens/>
        <w:autoSpaceDE w:val="0"/>
        <w:autoSpaceDN w:val="0"/>
        <w:adjustRightInd w:val="0"/>
        <w:ind w:right="142"/>
        <w:jc w:val="center"/>
        <w:rPr>
          <w:caps/>
          <w:sz w:val="28"/>
          <w:szCs w:val="28"/>
        </w:rPr>
      </w:pPr>
      <w:r w:rsidRPr="00112FDC">
        <w:rPr>
          <w:sz w:val="28"/>
          <w:szCs w:val="28"/>
        </w:rPr>
        <w:t>«Оренбургский государственный колледж»</w:t>
      </w:r>
    </w:p>
    <w:p w:rsidR="00754B36" w:rsidRPr="00112FDC" w:rsidRDefault="00754B36" w:rsidP="00754B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142" w:firstLine="567"/>
        <w:jc w:val="center"/>
        <w:rPr>
          <w:sz w:val="28"/>
          <w:szCs w:val="28"/>
          <w:vertAlign w:val="superscript"/>
        </w:rPr>
      </w:pPr>
    </w:p>
    <w:p w:rsidR="00754B36" w:rsidRPr="00112FDC" w:rsidRDefault="00754B36" w:rsidP="00754B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142"/>
        <w:jc w:val="center"/>
        <w:rPr>
          <w:b/>
          <w:caps/>
          <w:sz w:val="28"/>
          <w:szCs w:val="28"/>
        </w:rPr>
      </w:pPr>
    </w:p>
    <w:p w:rsidR="00754B36" w:rsidRPr="00112FDC" w:rsidRDefault="00754B36" w:rsidP="00754B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142"/>
        <w:jc w:val="center"/>
        <w:rPr>
          <w:b/>
          <w:caps/>
          <w:sz w:val="28"/>
          <w:szCs w:val="28"/>
        </w:rPr>
      </w:pPr>
    </w:p>
    <w:p w:rsidR="00754B36" w:rsidRPr="00112FDC" w:rsidRDefault="00754B36" w:rsidP="00754B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142"/>
        <w:jc w:val="center"/>
        <w:rPr>
          <w:b/>
          <w:caps/>
          <w:sz w:val="28"/>
          <w:szCs w:val="28"/>
        </w:rPr>
      </w:pPr>
    </w:p>
    <w:p w:rsidR="00754B36" w:rsidRPr="00112FDC" w:rsidRDefault="00754B36" w:rsidP="00754B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142"/>
        <w:jc w:val="center"/>
        <w:rPr>
          <w:b/>
          <w:caps/>
          <w:sz w:val="28"/>
          <w:szCs w:val="28"/>
        </w:rPr>
      </w:pPr>
    </w:p>
    <w:p w:rsidR="00754B36" w:rsidRPr="00112FDC" w:rsidRDefault="00754B36" w:rsidP="00754B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142"/>
        <w:jc w:val="center"/>
        <w:rPr>
          <w:b/>
          <w:caps/>
          <w:sz w:val="28"/>
          <w:szCs w:val="28"/>
        </w:rPr>
      </w:pPr>
    </w:p>
    <w:p w:rsidR="00754B36" w:rsidRPr="00112FDC" w:rsidRDefault="00754B36" w:rsidP="00754B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142"/>
        <w:jc w:val="center"/>
        <w:rPr>
          <w:b/>
          <w:caps/>
          <w:sz w:val="28"/>
          <w:szCs w:val="28"/>
        </w:rPr>
      </w:pPr>
    </w:p>
    <w:p w:rsidR="00754B36" w:rsidRPr="00112FDC" w:rsidRDefault="00754B36" w:rsidP="00754B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142"/>
        <w:jc w:val="center"/>
        <w:rPr>
          <w:b/>
          <w:caps/>
          <w:sz w:val="28"/>
          <w:szCs w:val="28"/>
        </w:rPr>
      </w:pPr>
    </w:p>
    <w:p w:rsidR="00754B36" w:rsidRPr="00112FDC" w:rsidRDefault="00754B36" w:rsidP="00754B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142"/>
        <w:jc w:val="center"/>
        <w:rPr>
          <w:b/>
          <w:caps/>
          <w:sz w:val="28"/>
          <w:szCs w:val="28"/>
        </w:rPr>
      </w:pPr>
    </w:p>
    <w:p w:rsidR="00754B36" w:rsidRPr="00112FDC" w:rsidRDefault="00754B36" w:rsidP="00754B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142"/>
        <w:jc w:val="center"/>
        <w:rPr>
          <w:b/>
          <w:caps/>
          <w:sz w:val="28"/>
          <w:szCs w:val="28"/>
        </w:rPr>
      </w:pPr>
    </w:p>
    <w:p w:rsidR="00754B36" w:rsidRPr="00112FDC" w:rsidRDefault="00754B36" w:rsidP="00754B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142"/>
        <w:jc w:val="center"/>
        <w:rPr>
          <w:b/>
          <w:caps/>
          <w:sz w:val="28"/>
          <w:szCs w:val="28"/>
        </w:rPr>
      </w:pPr>
    </w:p>
    <w:p w:rsidR="00754B36" w:rsidRPr="00112FDC" w:rsidRDefault="00754B36" w:rsidP="00754B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142"/>
        <w:jc w:val="center"/>
        <w:rPr>
          <w:b/>
          <w:caps/>
          <w:sz w:val="28"/>
          <w:szCs w:val="28"/>
        </w:rPr>
      </w:pPr>
    </w:p>
    <w:p w:rsidR="00754B36" w:rsidRPr="00112FDC" w:rsidRDefault="00754B36" w:rsidP="00754B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142"/>
        <w:jc w:val="center"/>
        <w:rPr>
          <w:b/>
          <w:caps/>
          <w:sz w:val="28"/>
          <w:szCs w:val="28"/>
        </w:rPr>
      </w:pPr>
    </w:p>
    <w:p w:rsidR="00754B36" w:rsidRPr="00112FDC" w:rsidRDefault="00754B36" w:rsidP="00754B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142"/>
        <w:jc w:val="center"/>
        <w:rPr>
          <w:b/>
          <w:caps/>
          <w:sz w:val="28"/>
          <w:szCs w:val="28"/>
        </w:rPr>
      </w:pPr>
    </w:p>
    <w:p w:rsidR="00754B36" w:rsidRPr="00112FDC" w:rsidRDefault="00754B36" w:rsidP="00754B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142"/>
        <w:jc w:val="center"/>
        <w:rPr>
          <w:b/>
          <w:caps/>
          <w:sz w:val="28"/>
          <w:szCs w:val="28"/>
        </w:rPr>
      </w:pPr>
    </w:p>
    <w:p w:rsidR="00754B36" w:rsidRPr="00112FDC" w:rsidRDefault="00754B36" w:rsidP="00754B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142"/>
        <w:jc w:val="center"/>
        <w:rPr>
          <w:b/>
          <w:caps/>
          <w:sz w:val="28"/>
          <w:szCs w:val="28"/>
        </w:rPr>
      </w:pPr>
    </w:p>
    <w:p w:rsidR="00754B36" w:rsidRPr="00112FDC" w:rsidRDefault="00754B36" w:rsidP="00754B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142"/>
        <w:jc w:val="center"/>
        <w:rPr>
          <w:b/>
          <w:caps/>
          <w:sz w:val="28"/>
          <w:szCs w:val="28"/>
        </w:rPr>
      </w:pPr>
    </w:p>
    <w:p w:rsidR="00754B36" w:rsidRPr="00112FDC" w:rsidRDefault="00754B36" w:rsidP="00754B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142"/>
        <w:jc w:val="center"/>
        <w:rPr>
          <w:b/>
          <w:caps/>
          <w:sz w:val="28"/>
          <w:szCs w:val="28"/>
        </w:rPr>
      </w:pPr>
    </w:p>
    <w:p w:rsidR="00754B36" w:rsidRPr="00112FDC" w:rsidRDefault="00754B36" w:rsidP="00754B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142"/>
        <w:jc w:val="center"/>
        <w:rPr>
          <w:b/>
          <w:caps/>
          <w:sz w:val="28"/>
          <w:szCs w:val="28"/>
        </w:rPr>
      </w:pPr>
      <w:r w:rsidRPr="00112FDC">
        <w:rPr>
          <w:b/>
          <w:caps/>
          <w:sz w:val="28"/>
          <w:szCs w:val="28"/>
        </w:rPr>
        <w:t>РАБОЧАЯ  ПРОГРАММа  ДИСЦИПЛИНЫ</w:t>
      </w:r>
    </w:p>
    <w:p w:rsidR="00754B36" w:rsidRPr="00112FDC" w:rsidRDefault="00754B36" w:rsidP="00754B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right="142"/>
        <w:rPr>
          <w:b/>
          <w:caps/>
          <w:sz w:val="28"/>
          <w:szCs w:val="28"/>
          <w:u w:val="single"/>
        </w:rPr>
      </w:pPr>
    </w:p>
    <w:p w:rsidR="00754B36" w:rsidRPr="00112FDC" w:rsidRDefault="00663AFC" w:rsidP="00754B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right="142"/>
        <w:jc w:val="center"/>
        <w:rPr>
          <w:sz w:val="28"/>
          <w:szCs w:val="28"/>
        </w:rPr>
      </w:pPr>
      <w:r>
        <w:rPr>
          <w:b/>
          <w:sz w:val="28"/>
          <w:szCs w:val="28"/>
        </w:rPr>
        <w:t>П</w:t>
      </w:r>
      <w:r w:rsidR="00754B36" w:rsidRPr="00112FDC">
        <w:rPr>
          <w:b/>
          <w:sz w:val="28"/>
          <w:szCs w:val="28"/>
        </w:rPr>
        <w:t>ОУД.</w:t>
      </w:r>
      <w:r w:rsidR="00C961FB">
        <w:rPr>
          <w:b/>
          <w:sz w:val="28"/>
          <w:szCs w:val="28"/>
        </w:rPr>
        <w:t>03</w:t>
      </w:r>
      <w:r w:rsidR="00754B36" w:rsidRPr="00112FDC">
        <w:rPr>
          <w:b/>
          <w:sz w:val="28"/>
          <w:szCs w:val="28"/>
        </w:rPr>
        <w:t xml:space="preserve"> Информатика и ИКТ</w:t>
      </w:r>
    </w:p>
    <w:p w:rsidR="00754B36" w:rsidRPr="00112FDC" w:rsidRDefault="00754B36" w:rsidP="00754B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right="142"/>
        <w:jc w:val="center"/>
        <w:rPr>
          <w:sz w:val="28"/>
          <w:szCs w:val="28"/>
        </w:rPr>
      </w:pPr>
    </w:p>
    <w:p w:rsidR="00754B36" w:rsidRPr="00CB6EBE" w:rsidRDefault="00754B36" w:rsidP="00CB6EBE">
      <w:pPr>
        <w:pStyle w:val="1"/>
        <w:spacing w:after="0"/>
        <w:ind w:right="142" w:hanging="612"/>
        <w:jc w:val="center"/>
        <w:rPr>
          <w:rFonts w:ascii="Times New Roman" w:hAnsi="Times New Roman"/>
          <w:sz w:val="28"/>
          <w:szCs w:val="28"/>
        </w:rPr>
      </w:pPr>
      <w:r w:rsidRPr="00112FDC">
        <w:rPr>
          <w:rFonts w:ascii="Times New Roman" w:hAnsi="Times New Roman"/>
          <w:sz w:val="28"/>
          <w:szCs w:val="28"/>
        </w:rPr>
        <w:t xml:space="preserve">           Специальность </w:t>
      </w:r>
      <w:r w:rsidR="00CB6EBE" w:rsidRPr="00CB6EBE">
        <w:rPr>
          <w:rFonts w:ascii="Times New Roman" w:hAnsi="Times New Roman"/>
        </w:rPr>
        <w:t>19.02.03 Технология хлеба, кондитерских и макаронных</w:t>
      </w:r>
    </w:p>
    <w:p w:rsidR="00754B36" w:rsidRPr="00CB6EBE" w:rsidRDefault="00754B36" w:rsidP="00754B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142"/>
        <w:jc w:val="center"/>
        <w:rPr>
          <w:b/>
          <w:sz w:val="28"/>
          <w:szCs w:val="28"/>
        </w:rPr>
      </w:pPr>
    </w:p>
    <w:p w:rsidR="00754B36" w:rsidRPr="00112FDC" w:rsidRDefault="00754B36" w:rsidP="00754B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142"/>
        <w:jc w:val="center"/>
        <w:rPr>
          <w:sz w:val="28"/>
          <w:szCs w:val="28"/>
        </w:rPr>
      </w:pPr>
    </w:p>
    <w:p w:rsidR="00754B36" w:rsidRPr="00112FDC" w:rsidRDefault="00754B36" w:rsidP="00754B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142"/>
        <w:jc w:val="center"/>
        <w:rPr>
          <w:caps/>
          <w:sz w:val="28"/>
          <w:szCs w:val="28"/>
        </w:rPr>
      </w:pPr>
    </w:p>
    <w:p w:rsidR="00754B36" w:rsidRPr="00112FDC" w:rsidRDefault="00754B36" w:rsidP="00754B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142"/>
        <w:jc w:val="center"/>
        <w:rPr>
          <w:caps/>
          <w:sz w:val="28"/>
          <w:szCs w:val="28"/>
        </w:rPr>
      </w:pPr>
    </w:p>
    <w:p w:rsidR="00754B36" w:rsidRPr="00112FDC" w:rsidRDefault="00754B36" w:rsidP="00754B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142"/>
        <w:jc w:val="center"/>
        <w:rPr>
          <w:sz w:val="28"/>
          <w:szCs w:val="28"/>
        </w:rPr>
      </w:pPr>
    </w:p>
    <w:p w:rsidR="00754B36" w:rsidRPr="00112FDC" w:rsidRDefault="00754B36" w:rsidP="00754B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142"/>
        <w:jc w:val="center"/>
        <w:rPr>
          <w:sz w:val="28"/>
          <w:szCs w:val="28"/>
        </w:rPr>
      </w:pPr>
    </w:p>
    <w:p w:rsidR="00754B36" w:rsidRPr="00112FDC" w:rsidRDefault="00754B36" w:rsidP="00754B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142"/>
        <w:jc w:val="center"/>
        <w:rPr>
          <w:sz w:val="28"/>
          <w:szCs w:val="28"/>
        </w:rPr>
      </w:pPr>
    </w:p>
    <w:p w:rsidR="00754B36" w:rsidRPr="00112FDC" w:rsidRDefault="00754B36" w:rsidP="00754B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142"/>
        <w:jc w:val="center"/>
        <w:rPr>
          <w:sz w:val="28"/>
          <w:szCs w:val="28"/>
        </w:rPr>
      </w:pPr>
    </w:p>
    <w:p w:rsidR="00754B36" w:rsidRPr="00112FDC" w:rsidRDefault="00754B36" w:rsidP="00754B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142"/>
        <w:jc w:val="center"/>
        <w:rPr>
          <w:sz w:val="28"/>
          <w:szCs w:val="28"/>
        </w:rPr>
      </w:pPr>
    </w:p>
    <w:p w:rsidR="00754B36" w:rsidRPr="00112FDC" w:rsidRDefault="00754B36" w:rsidP="00754B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142"/>
        <w:jc w:val="center"/>
        <w:rPr>
          <w:sz w:val="28"/>
          <w:szCs w:val="28"/>
        </w:rPr>
      </w:pPr>
    </w:p>
    <w:p w:rsidR="00754B36" w:rsidRPr="00112FDC" w:rsidRDefault="00754B36" w:rsidP="00754B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142"/>
        <w:jc w:val="center"/>
        <w:rPr>
          <w:sz w:val="28"/>
          <w:szCs w:val="28"/>
        </w:rPr>
      </w:pPr>
    </w:p>
    <w:p w:rsidR="00754B36" w:rsidRPr="00112FDC" w:rsidRDefault="00754B36" w:rsidP="00754B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142"/>
        <w:rPr>
          <w:sz w:val="28"/>
          <w:szCs w:val="28"/>
        </w:rPr>
      </w:pPr>
    </w:p>
    <w:p w:rsidR="00754B36" w:rsidRPr="00112FDC" w:rsidRDefault="00754B36" w:rsidP="00754B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142"/>
        <w:jc w:val="center"/>
        <w:rPr>
          <w:sz w:val="28"/>
          <w:szCs w:val="28"/>
        </w:rPr>
      </w:pPr>
    </w:p>
    <w:p w:rsidR="00754B36" w:rsidRPr="00112FDC" w:rsidRDefault="00754B36" w:rsidP="00754B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142"/>
        <w:jc w:val="center"/>
        <w:rPr>
          <w:bCs/>
          <w:sz w:val="28"/>
          <w:szCs w:val="28"/>
        </w:rPr>
      </w:pPr>
      <w:r w:rsidRPr="00112FDC">
        <w:rPr>
          <w:bCs/>
          <w:sz w:val="28"/>
          <w:szCs w:val="28"/>
        </w:rPr>
        <w:t>202</w:t>
      </w:r>
      <w:r w:rsidR="00663AFC">
        <w:rPr>
          <w:bCs/>
          <w:sz w:val="28"/>
          <w:szCs w:val="28"/>
        </w:rPr>
        <w:t>1</w:t>
      </w:r>
      <w:r w:rsidRPr="00112FDC">
        <w:rPr>
          <w:bCs/>
          <w:sz w:val="28"/>
          <w:szCs w:val="28"/>
        </w:rPr>
        <w:t xml:space="preserve"> г.</w:t>
      </w:r>
    </w:p>
    <w:p w:rsidR="00754B36" w:rsidRDefault="00754B36" w:rsidP="00754B36">
      <w:pPr>
        <w:ind w:right="142"/>
        <w:jc w:val="center"/>
        <w:rPr>
          <w:sz w:val="28"/>
          <w:szCs w:val="28"/>
        </w:rPr>
      </w:pPr>
    </w:p>
    <w:p w:rsidR="00112FDC" w:rsidRPr="00C44244" w:rsidRDefault="00112FDC" w:rsidP="00754B36">
      <w:pPr>
        <w:ind w:right="142"/>
        <w:jc w:val="center"/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182"/>
        <w:tblW w:w="10086" w:type="dxa"/>
        <w:tblLook w:val="04A0"/>
      </w:tblPr>
      <w:tblGrid>
        <w:gridCol w:w="4978"/>
        <w:gridCol w:w="5108"/>
      </w:tblGrid>
      <w:tr w:rsidR="00754B36" w:rsidRPr="00112FDC" w:rsidTr="00754B36">
        <w:tc>
          <w:tcPr>
            <w:tcW w:w="4798" w:type="dxa"/>
          </w:tcPr>
          <w:p w:rsidR="00754B36" w:rsidRPr="00112FDC" w:rsidRDefault="00754B36" w:rsidP="00754B36">
            <w:pPr>
              <w:ind w:right="142"/>
              <w:rPr>
                <w:rFonts w:eastAsia="Calibri"/>
                <w:sz w:val="28"/>
                <w:szCs w:val="28"/>
              </w:rPr>
            </w:pPr>
            <w:r w:rsidRPr="00112FDC">
              <w:rPr>
                <w:rFonts w:eastAsia="Calibri"/>
                <w:sz w:val="28"/>
                <w:szCs w:val="28"/>
              </w:rPr>
              <w:lastRenderedPageBreak/>
              <w:t>Рассмотрено и одобрено на заседании</w:t>
            </w:r>
          </w:p>
          <w:p w:rsidR="00754B36" w:rsidRPr="00112FDC" w:rsidRDefault="00754B36" w:rsidP="00754B36">
            <w:pPr>
              <w:ind w:right="142"/>
              <w:rPr>
                <w:rFonts w:eastAsia="Calibri"/>
                <w:sz w:val="28"/>
                <w:szCs w:val="28"/>
              </w:rPr>
            </w:pPr>
            <w:r w:rsidRPr="00112FDC">
              <w:rPr>
                <w:rFonts w:eastAsia="Calibri"/>
                <w:sz w:val="28"/>
                <w:szCs w:val="28"/>
              </w:rPr>
              <w:t>МЦК ___________________________</w:t>
            </w:r>
          </w:p>
          <w:p w:rsidR="00754B36" w:rsidRPr="00112FDC" w:rsidRDefault="00754B36" w:rsidP="00754B36">
            <w:pPr>
              <w:ind w:right="142"/>
              <w:rPr>
                <w:rFonts w:eastAsia="Calibri"/>
                <w:sz w:val="28"/>
                <w:szCs w:val="28"/>
              </w:rPr>
            </w:pPr>
            <w:r w:rsidRPr="00112FDC">
              <w:rPr>
                <w:rFonts w:eastAsia="Calibri"/>
                <w:sz w:val="28"/>
                <w:szCs w:val="28"/>
              </w:rPr>
              <w:t xml:space="preserve">_________________________________ </w:t>
            </w:r>
          </w:p>
        </w:tc>
        <w:tc>
          <w:tcPr>
            <w:tcW w:w="5288" w:type="dxa"/>
          </w:tcPr>
          <w:p w:rsidR="00754B36" w:rsidRPr="00112FDC" w:rsidRDefault="00754B36" w:rsidP="00754B36">
            <w:pPr>
              <w:ind w:left="589" w:right="142"/>
              <w:rPr>
                <w:rFonts w:eastAsia="Calibri"/>
                <w:sz w:val="28"/>
                <w:szCs w:val="28"/>
              </w:rPr>
            </w:pPr>
            <w:r w:rsidRPr="00112FDC">
              <w:rPr>
                <w:rFonts w:eastAsia="Calibri"/>
                <w:sz w:val="28"/>
                <w:szCs w:val="28"/>
              </w:rPr>
              <w:t>СОГЛАСОВАНО</w:t>
            </w:r>
          </w:p>
          <w:p w:rsidR="00754B36" w:rsidRPr="00112FDC" w:rsidRDefault="00754B36" w:rsidP="00754B36">
            <w:pPr>
              <w:ind w:left="589" w:right="142"/>
              <w:rPr>
                <w:rFonts w:eastAsia="Calibri"/>
                <w:sz w:val="28"/>
                <w:szCs w:val="28"/>
              </w:rPr>
            </w:pPr>
            <w:r w:rsidRPr="00112FDC">
              <w:rPr>
                <w:rFonts w:eastAsia="Calibri"/>
                <w:sz w:val="28"/>
                <w:szCs w:val="28"/>
              </w:rPr>
              <w:t>Заместитель директора</w:t>
            </w:r>
          </w:p>
          <w:p w:rsidR="006A7248" w:rsidRDefault="00754B36" w:rsidP="00663AFC">
            <w:pPr>
              <w:ind w:left="589" w:right="142"/>
              <w:rPr>
                <w:rFonts w:eastAsia="Calibri"/>
                <w:sz w:val="28"/>
                <w:szCs w:val="28"/>
              </w:rPr>
            </w:pPr>
            <w:r w:rsidRPr="00112FDC">
              <w:rPr>
                <w:rFonts w:eastAsia="Calibri"/>
                <w:sz w:val="28"/>
                <w:szCs w:val="28"/>
              </w:rPr>
              <w:t>_______________/</w:t>
            </w:r>
            <w:r w:rsidR="00663AFC" w:rsidRPr="00112FDC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6A7248">
              <w:rPr>
                <w:rFonts w:eastAsia="Calibri"/>
                <w:sz w:val="28"/>
                <w:szCs w:val="28"/>
              </w:rPr>
              <w:t>Е.В.Синкина</w:t>
            </w:r>
            <w:proofErr w:type="spellEnd"/>
          </w:p>
          <w:p w:rsidR="00754B36" w:rsidRPr="00112FDC" w:rsidRDefault="00754B36" w:rsidP="00663AFC">
            <w:pPr>
              <w:ind w:left="589" w:right="142"/>
              <w:rPr>
                <w:rFonts w:eastAsia="Calibri"/>
                <w:sz w:val="28"/>
                <w:szCs w:val="28"/>
              </w:rPr>
            </w:pPr>
            <w:r w:rsidRPr="00112FDC">
              <w:rPr>
                <w:rFonts w:eastAsia="Calibri"/>
                <w:sz w:val="28"/>
                <w:szCs w:val="28"/>
              </w:rPr>
              <w:t>«___»____________202</w:t>
            </w:r>
            <w:r w:rsidR="00663AFC">
              <w:rPr>
                <w:rFonts w:eastAsia="Calibri"/>
                <w:sz w:val="28"/>
                <w:szCs w:val="28"/>
              </w:rPr>
              <w:t>1</w:t>
            </w:r>
            <w:r w:rsidRPr="00112FDC">
              <w:rPr>
                <w:rFonts w:eastAsia="Calibri"/>
                <w:sz w:val="28"/>
                <w:szCs w:val="28"/>
              </w:rPr>
              <w:t xml:space="preserve"> г.</w:t>
            </w:r>
          </w:p>
        </w:tc>
      </w:tr>
      <w:tr w:rsidR="00754B36" w:rsidRPr="00112FDC" w:rsidTr="00754B36">
        <w:tc>
          <w:tcPr>
            <w:tcW w:w="4798" w:type="dxa"/>
          </w:tcPr>
          <w:p w:rsidR="00754B36" w:rsidRPr="00112FDC" w:rsidRDefault="00754B36" w:rsidP="00663AFC">
            <w:pPr>
              <w:ind w:right="142"/>
              <w:rPr>
                <w:rFonts w:eastAsia="Calibri"/>
                <w:sz w:val="28"/>
                <w:szCs w:val="28"/>
              </w:rPr>
            </w:pPr>
            <w:r w:rsidRPr="00112FDC">
              <w:rPr>
                <w:rFonts w:eastAsia="Calibri"/>
                <w:sz w:val="28"/>
                <w:szCs w:val="28"/>
              </w:rPr>
              <w:t>Протокол № от ____________202</w:t>
            </w:r>
            <w:r w:rsidR="00663AFC">
              <w:rPr>
                <w:rFonts w:eastAsia="Calibri"/>
                <w:sz w:val="28"/>
                <w:szCs w:val="28"/>
              </w:rPr>
              <w:t>1</w:t>
            </w:r>
            <w:r w:rsidRPr="00112FDC">
              <w:rPr>
                <w:rFonts w:eastAsia="Calibri"/>
                <w:sz w:val="28"/>
                <w:szCs w:val="28"/>
              </w:rPr>
              <w:t xml:space="preserve"> г.</w:t>
            </w:r>
          </w:p>
        </w:tc>
        <w:tc>
          <w:tcPr>
            <w:tcW w:w="5288" w:type="dxa"/>
          </w:tcPr>
          <w:p w:rsidR="00754B36" w:rsidRPr="00112FDC" w:rsidRDefault="00754B36" w:rsidP="00754B36">
            <w:pPr>
              <w:ind w:right="142"/>
              <w:rPr>
                <w:rFonts w:eastAsia="Calibri"/>
                <w:sz w:val="28"/>
                <w:szCs w:val="28"/>
              </w:rPr>
            </w:pPr>
          </w:p>
        </w:tc>
      </w:tr>
      <w:tr w:rsidR="00754B36" w:rsidRPr="00112FDC" w:rsidTr="00754B36">
        <w:tc>
          <w:tcPr>
            <w:tcW w:w="4798" w:type="dxa"/>
          </w:tcPr>
          <w:p w:rsidR="00754B36" w:rsidRPr="00112FDC" w:rsidRDefault="00754B36" w:rsidP="00754B36">
            <w:pPr>
              <w:ind w:right="142"/>
              <w:rPr>
                <w:rFonts w:eastAsia="Calibri"/>
                <w:sz w:val="28"/>
                <w:szCs w:val="28"/>
              </w:rPr>
            </w:pPr>
            <w:r w:rsidRPr="00112FDC">
              <w:rPr>
                <w:rFonts w:eastAsia="Calibri"/>
                <w:sz w:val="28"/>
                <w:szCs w:val="28"/>
              </w:rPr>
              <w:t>Председатель МЦК</w:t>
            </w:r>
          </w:p>
        </w:tc>
        <w:tc>
          <w:tcPr>
            <w:tcW w:w="5288" w:type="dxa"/>
          </w:tcPr>
          <w:p w:rsidR="00754B36" w:rsidRPr="00112FDC" w:rsidRDefault="00754B36" w:rsidP="00754B36">
            <w:pPr>
              <w:ind w:right="142"/>
              <w:rPr>
                <w:rFonts w:eastAsia="Calibri"/>
                <w:sz w:val="28"/>
                <w:szCs w:val="28"/>
              </w:rPr>
            </w:pPr>
          </w:p>
        </w:tc>
      </w:tr>
      <w:tr w:rsidR="00754B36" w:rsidRPr="00112FDC" w:rsidTr="00754B36">
        <w:tc>
          <w:tcPr>
            <w:tcW w:w="4798" w:type="dxa"/>
          </w:tcPr>
          <w:p w:rsidR="00754B36" w:rsidRPr="00112FDC" w:rsidRDefault="00754B36" w:rsidP="006A7248">
            <w:pPr>
              <w:ind w:right="142"/>
              <w:rPr>
                <w:rFonts w:eastAsia="Calibri"/>
                <w:sz w:val="28"/>
                <w:szCs w:val="28"/>
              </w:rPr>
            </w:pPr>
            <w:r w:rsidRPr="00112FDC">
              <w:rPr>
                <w:rFonts w:eastAsia="Calibri"/>
                <w:sz w:val="28"/>
                <w:szCs w:val="28"/>
              </w:rPr>
              <w:t>_______________/</w:t>
            </w:r>
            <w:proofErr w:type="spellStart"/>
            <w:r w:rsidRPr="00112FDC">
              <w:rPr>
                <w:rFonts w:eastAsia="Calibri"/>
                <w:sz w:val="28"/>
                <w:szCs w:val="28"/>
              </w:rPr>
              <w:t>_</w:t>
            </w:r>
            <w:r w:rsidR="006A7248">
              <w:rPr>
                <w:rFonts w:eastAsia="Calibri"/>
                <w:sz w:val="28"/>
                <w:szCs w:val="28"/>
              </w:rPr>
              <w:t>Т.А.Елистратова</w:t>
            </w:r>
            <w:proofErr w:type="spellEnd"/>
            <w:r w:rsidRPr="00112FDC">
              <w:rPr>
                <w:rFonts w:eastAsia="Calibri"/>
                <w:sz w:val="28"/>
                <w:szCs w:val="28"/>
              </w:rPr>
              <w:t>/</w:t>
            </w:r>
          </w:p>
        </w:tc>
        <w:tc>
          <w:tcPr>
            <w:tcW w:w="5288" w:type="dxa"/>
          </w:tcPr>
          <w:p w:rsidR="00754B36" w:rsidRPr="00112FDC" w:rsidRDefault="00754B36" w:rsidP="00754B36">
            <w:pPr>
              <w:ind w:right="142"/>
              <w:rPr>
                <w:rFonts w:eastAsia="Calibri"/>
                <w:sz w:val="28"/>
                <w:szCs w:val="28"/>
              </w:rPr>
            </w:pPr>
          </w:p>
        </w:tc>
      </w:tr>
    </w:tbl>
    <w:p w:rsidR="00754B36" w:rsidRPr="00112FDC" w:rsidRDefault="00754B36" w:rsidP="00754B36">
      <w:pPr>
        <w:ind w:right="142"/>
        <w:jc w:val="center"/>
        <w:rPr>
          <w:sz w:val="28"/>
          <w:szCs w:val="28"/>
        </w:rPr>
      </w:pPr>
    </w:p>
    <w:p w:rsidR="00754B36" w:rsidRPr="00112FDC" w:rsidRDefault="00754B36" w:rsidP="00754B36">
      <w:pPr>
        <w:ind w:right="142"/>
        <w:rPr>
          <w:sz w:val="28"/>
          <w:szCs w:val="28"/>
        </w:rPr>
      </w:pPr>
    </w:p>
    <w:p w:rsidR="00754B36" w:rsidRPr="00112FDC" w:rsidRDefault="00754B36" w:rsidP="00754B36">
      <w:pPr>
        <w:ind w:right="142"/>
        <w:rPr>
          <w:sz w:val="28"/>
          <w:szCs w:val="28"/>
        </w:rPr>
      </w:pPr>
    </w:p>
    <w:p w:rsidR="00754B36" w:rsidRPr="00112FDC" w:rsidRDefault="00754B36" w:rsidP="00754B36">
      <w:pPr>
        <w:ind w:right="142"/>
        <w:rPr>
          <w:sz w:val="28"/>
          <w:szCs w:val="28"/>
        </w:rPr>
      </w:pPr>
    </w:p>
    <w:p w:rsidR="00754B36" w:rsidRPr="00112FDC" w:rsidRDefault="00754B36" w:rsidP="00754B36">
      <w:pPr>
        <w:ind w:right="142"/>
        <w:rPr>
          <w:sz w:val="28"/>
          <w:szCs w:val="28"/>
        </w:rPr>
      </w:pPr>
    </w:p>
    <w:p w:rsidR="00754B36" w:rsidRPr="00112FDC" w:rsidRDefault="00754B36" w:rsidP="00754B36">
      <w:pPr>
        <w:ind w:right="142"/>
        <w:jc w:val="center"/>
        <w:rPr>
          <w:sz w:val="28"/>
          <w:szCs w:val="28"/>
        </w:rPr>
      </w:pPr>
    </w:p>
    <w:p w:rsidR="00754B36" w:rsidRPr="00112FDC" w:rsidRDefault="00754B36" w:rsidP="00754B36">
      <w:pPr>
        <w:ind w:right="142"/>
        <w:jc w:val="center"/>
        <w:rPr>
          <w:sz w:val="28"/>
          <w:szCs w:val="28"/>
        </w:rPr>
      </w:pPr>
    </w:p>
    <w:p w:rsidR="00754B36" w:rsidRPr="00112FDC" w:rsidRDefault="00754B36" w:rsidP="00754B36">
      <w:pPr>
        <w:ind w:right="142"/>
        <w:jc w:val="center"/>
        <w:rPr>
          <w:sz w:val="28"/>
          <w:szCs w:val="28"/>
        </w:rPr>
      </w:pPr>
    </w:p>
    <w:p w:rsidR="00754B36" w:rsidRPr="00112FDC" w:rsidRDefault="00754B36" w:rsidP="00754B36">
      <w:pPr>
        <w:ind w:right="142"/>
        <w:jc w:val="center"/>
        <w:rPr>
          <w:sz w:val="28"/>
          <w:szCs w:val="28"/>
        </w:rPr>
      </w:pPr>
    </w:p>
    <w:p w:rsidR="00754B36" w:rsidRPr="00112FDC" w:rsidRDefault="00754B36" w:rsidP="00754B36">
      <w:pPr>
        <w:ind w:right="142"/>
        <w:jc w:val="center"/>
        <w:rPr>
          <w:sz w:val="28"/>
          <w:szCs w:val="28"/>
        </w:rPr>
      </w:pPr>
    </w:p>
    <w:p w:rsidR="00754B36" w:rsidRPr="00112FDC" w:rsidRDefault="00754B36" w:rsidP="00754B36">
      <w:pPr>
        <w:ind w:right="142"/>
        <w:jc w:val="center"/>
        <w:rPr>
          <w:sz w:val="28"/>
          <w:szCs w:val="28"/>
        </w:rPr>
      </w:pPr>
    </w:p>
    <w:p w:rsidR="00754B36" w:rsidRPr="00112FDC" w:rsidRDefault="00754B36" w:rsidP="00754B36">
      <w:pPr>
        <w:ind w:right="142"/>
        <w:jc w:val="center"/>
        <w:rPr>
          <w:sz w:val="28"/>
          <w:szCs w:val="28"/>
        </w:rPr>
      </w:pPr>
    </w:p>
    <w:p w:rsidR="00754B36" w:rsidRPr="00112FDC" w:rsidRDefault="00754B36" w:rsidP="00754B36">
      <w:pPr>
        <w:ind w:right="142"/>
        <w:jc w:val="center"/>
        <w:rPr>
          <w:sz w:val="28"/>
          <w:szCs w:val="28"/>
        </w:rPr>
      </w:pPr>
    </w:p>
    <w:p w:rsidR="00754B36" w:rsidRPr="00112FDC" w:rsidRDefault="00754B36" w:rsidP="00754B36">
      <w:pPr>
        <w:ind w:right="142"/>
        <w:jc w:val="center"/>
        <w:rPr>
          <w:sz w:val="28"/>
          <w:szCs w:val="28"/>
        </w:rPr>
      </w:pPr>
    </w:p>
    <w:p w:rsidR="00754B36" w:rsidRPr="00112FDC" w:rsidRDefault="00754B36" w:rsidP="00754B36">
      <w:pPr>
        <w:ind w:right="142"/>
        <w:jc w:val="center"/>
        <w:rPr>
          <w:sz w:val="28"/>
          <w:szCs w:val="28"/>
        </w:rPr>
      </w:pPr>
    </w:p>
    <w:p w:rsidR="00754B36" w:rsidRPr="00112FDC" w:rsidRDefault="00754B36" w:rsidP="00754B36">
      <w:pPr>
        <w:ind w:right="142"/>
        <w:jc w:val="center"/>
        <w:rPr>
          <w:sz w:val="28"/>
          <w:szCs w:val="28"/>
        </w:rPr>
      </w:pPr>
    </w:p>
    <w:p w:rsidR="00754B36" w:rsidRPr="00112FDC" w:rsidRDefault="00754B36" w:rsidP="00754B36">
      <w:pPr>
        <w:ind w:right="142"/>
        <w:jc w:val="center"/>
        <w:rPr>
          <w:sz w:val="28"/>
          <w:szCs w:val="28"/>
        </w:rPr>
      </w:pPr>
    </w:p>
    <w:p w:rsidR="00754B36" w:rsidRPr="00112FDC" w:rsidRDefault="00754B36" w:rsidP="00754B36">
      <w:pPr>
        <w:ind w:right="142"/>
        <w:jc w:val="center"/>
        <w:rPr>
          <w:sz w:val="28"/>
          <w:szCs w:val="28"/>
        </w:rPr>
      </w:pPr>
    </w:p>
    <w:p w:rsidR="00754B36" w:rsidRPr="00112FDC" w:rsidRDefault="00754B36" w:rsidP="00754B36">
      <w:pPr>
        <w:ind w:right="142"/>
        <w:jc w:val="center"/>
        <w:rPr>
          <w:sz w:val="28"/>
          <w:szCs w:val="28"/>
        </w:rPr>
      </w:pPr>
    </w:p>
    <w:p w:rsidR="00754B36" w:rsidRPr="00112FDC" w:rsidRDefault="00754B36" w:rsidP="00754B36">
      <w:pPr>
        <w:ind w:right="142"/>
        <w:jc w:val="center"/>
        <w:rPr>
          <w:sz w:val="28"/>
          <w:szCs w:val="28"/>
        </w:rPr>
      </w:pPr>
    </w:p>
    <w:p w:rsidR="00754B36" w:rsidRPr="00112FDC" w:rsidRDefault="00754B36" w:rsidP="00754B36">
      <w:pPr>
        <w:ind w:right="142"/>
        <w:jc w:val="center"/>
        <w:rPr>
          <w:sz w:val="28"/>
          <w:szCs w:val="28"/>
        </w:rPr>
      </w:pPr>
    </w:p>
    <w:p w:rsidR="00754B36" w:rsidRPr="00112FDC" w:rsidRDefault="00754B36" w:rsidP="00754B36">
      <w:pPr>
        <w:ind w:right="142"/>
        <w:jc w:val="center"/>
        <w:rPr>
          <w:sz w:val="28"/>
          <w:szCs w:val="28"/>
        </w:rPr>
      </w:pPr>
    </w:p>
    <w:p w:rsidR="00754B36" w:rsidRPr="00112FDC" w:rsidRDefault="00754B36" w:rsidP="00754B36">
      <w:pPr>
        <w:ind w:right="142"/>
        <w:jc w:val="center"/>
        <w:rPr>
          <w:sz w:val="28"/>
          <w:szCs w:val="28"/>
        </w:rPr>
      </w:pPr>
    </w:p>
    <w:p w:rsidR="00754B36" w:rsidRPr="00112FDC" w:rsidRDefault="00754B36" w:rsidP="00754B36">
      <w:pPr>
        <w:ind w:right="142"/>
        <w:jc w:val="center"/>
        <w:rPr>
          <w:sz w:val="28"/>
          <w:szCs w:val="28"/>
        </w:rPr>
      </w:pPr>
    </w:p>
    <w:p w:rsidR="00754B36" w:rsidRPr="00112FDC" w:rsidRDefault="00754B36" w:rsidP="00754B36">
      <w:pPr>
        <w:ind w:right="142"/>
        <w:rPr>
          <w:sz w:val="28"/>
          <w:szCs w:val="28"/>
        </w:rPr>
      </w:pPr>
      <w:r w:rsidRPr="00112FDC">
        <w:rPr>
          <w:sz w:val="28"/>
          <w:szCs w:val="28"/>
        </w:rPr>
        <w:t>Организация-разработчик: ГАПОУ «ОГК»</w:t>
      </w:r>
    </w:p>
    <w:p w:rsidR="00754B36" w:rsidRPr="00112FDC" w:rsidRDefault="00754B36" w:rsidP="00754B36">
      <w:pPr>
        <w:ind w:right="142"/>
        <w:jc w:val="center"/>
        <w:rPr>
          <w:sz w:val="28"/>
          <w:szCs w:val="28"/>
        </w:rPr>
      </w:pPr>
    </w:p>
    <w:p w:rsidR="00754B36" w:rsidRPr="00112FDC" w:rsidRDefault="00754B36" w:rsidP="00754B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42"/>
        <w:jc w:val="both"/>
        <w:rPr>
          <w:sz w:val="28"/>
          <w:szCs w:val="28"/>
          <w:u w:val="single"/>
        </w:rPr>
      </w:pPr>
      <w:r w:rsidRPr="00112FDC">
        <w:rPr>
          <w:sz w:val="28"/>
          <w:szCs w:val="28"/>
        </w:rPr>
        <w:t>Разработчик:</w:t>
      </w:r>
    </w:p>
    <w:p w:rsidR="00754B36" w:rsidRDefault="00754B36" w:rsidP="00754B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42"/>
        <w:jc w:val="both"/>
        <w:rPr>
          <w:sz w:val="28"/>
          <w:szCs w:val="28"/>
        </w:rPr>
      </w:pPr>
      <w:r w:rsidRPr="00112FDC">
        <w:rPr>
          <w:sz w:val="28"/>
          <w:szCs w:val="28"/>
        </w:rPr>
        <w:t xml:space="preserve">Овчаренко А.А. </w:t>
      </w:r>
      <w:r w:rsidR="00112FDC">
        <w:rPr>
          <w:sz w:val="28"/>
          <w:szCs w:val="28"/>
        </w:rPr>
        <w:t>–</w:t>
      </w:r>
      <w:r w:rsidRPr="00112FDC">
        <w:rPr>
          <w:sz w:val="28"/>
          <w:szCs w:val="28"/>
        </w:rPr>
        <w:t xml:space="preserve"> преподаватель</w:t>
      </w:r>
    </w:p>
    <w:p w:rsidR="00112FDC" w:rsidRDefault="00112FDC" w:rsidP="00754B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42"/>
        <w:jc w:val="both"/>
        <w:rPr>
          <w:sz w:val="28"/>
          <w:szCs w:val="28"/>
        </w:rPr>
      </w:pPr>
    </w:p>
    <w:p w:rsidR="00112FDC" w:rsidRDefault="00112FDC" w:rsidP="00754B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42"/>
        <w:jc w:val="both"/>
        <w:rPr>
          <w:sz w:val="28"/>
          <w:szCs w:val="28"/>
        </w:rPr>
      </w:pPr>
    </w:p>
    <w:p w:rsidR="00112FDC" w:rsidRDefault="00112FDC" w:rsidP="00754B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42"/>
        <w:jc w:val="both"/>
        <w:rPr>
          <w:sz w:val="28"/>
          <w:szCs w:val="28"/>
        </w:rPr>
      </w:pPr>
    </w:p>
    <w:p w:rsidR="00112FDC" w:rsidRDefault="00112FDC" w:rsidP="00754B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42"/>
        <w:jc w:val="both"/>
        <w:rPr>
          <w:sz w:val="28"/>
          <w:szCs w:val="28"/>
        </w:rPr>
      </w:pPr>
    </w:p>
    <w:p w:rsidR="00663AFC" w:rsidRDefault="00663AFC" w:rsidP="00754B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42"/>
        <w:jc w:val="both"/>
        <w:rPr>
          <w:sz w:val="28"/>
          <w:szCs w:val="28"/>
        </w:rPr>
      </w:pPr>
    </w:p>
    <w:p w:rsidR="00112FDC" w:rsidRDefault="00112FDC" w:rsidP="00754B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42"/>
        <w:jc w:val="both"/>
        <w:rPr>
          <w:sz w:val="28"/>
          <w:szCs w:val="28"/>
        </w:rPr>
      </w:pPr>
    </w:p>
    <w:p w:rsidR="00F97AF3" w:rsidRDefault="00F97AF3" w:rsidP="00754B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42"/>
        <w:jc w:val="both"/>
        <w:rPr>
          <w:sz w:val="28"/>
          <w:szCs w:val="28"/>
        </w:rPr>
      </w:pPr>
    </w:p>
    <w:p w:rsidR="00112FDC" w:rsidRPr="00112FDC" w:rsidRDefault="00112FDC" w:rsidP="00754B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42"/>
        <w:jc w:val="both"/>
        <w:rPr>
          <w:sz w:val="28"/>
          <w:szCs w:val="28"/>
        </w:rPr>
      </w:pPr>
    </w:p>
    <w:p w:rsidR="00754B36" w:rsidRPr="00112FDC" w:rsidRDefault="00754B36" w:rsidP="00754B36">
      <w:pPr>
        <w:ind w:right="142"/>
        <w:jc w:val="both"/>
        <w:rPr>
          <w:sz w:val="28"/>
          <w:szCs w:val="28"/>
        </w:rPr>
      </w:pPr>
      <w:r w:rsidRPr="00112FDC">
        <w:rPr>
          <w:sz w:val="28"/>
          <w:szCs w:val="28"/>
        </w:rPr>
        <w:tab/>
      </w:r>
    </w:p>
    <w:p w:rsidR="00774CA8" w:rsidRPr="00112FDC" w:rsidRDefault="00774CA8" w:rsidP="00774CA8">
      <w:pPr>
        <w:ind w:right="142"/>
        <w:rPr>
          <w:b/>
          <w:caps/>
          <w:sz w:val="28"/>
          <w:szCs w:val="28"/>
        </w:rPr>
      </w:pPr>
      <w:r w:rsidRPr="00112FDC">
        <w:rPr>
          <w:b/>
          <w:caps/>
          <w:sz w:val="28"/>
          <w:szCs w:val="28"/>
        </w:rPr>
        <w:lastRenderedPageBreak/>
        <w:t>Содержание</w:t>
      </w:r>
    </w:p>
    <w:p w:rsidR="00774CA8" w:rsidRPr="00112FDC" w:rsidRDefault="00774CA8" w:rsidP="00774CA8">
      <w:pPr>
        <w:ind w:right="142"/>
        <w:jc w:val="center"/>
        <w:rPr>
          <w:b/>
          <w:sz w:val="28"/>
          <w:szCs w:val="28"/>
        </w:rPr>
      </w:pPr>
    </w:p>
    <w:tbl>
      <w:tblPr>
        <w:tblW w:w="10070" w:type="dxa"/>
        <w:tblLook w:val="01E0"/>
      </w:tblPr>
      <w:tblGrid>
        <w:gridCol w:w="8755"/>
        <w:gridCol w:w="1315"/>
      </w:tblGrid>
      <w:tr w:rsidR="00774CA8" w:rsidRPr="00112FDC" w:rsidTr="004422C1">
        <w:tc>
          <w:tcPr>
            <w:tcW w:w="8755" w:type="dxa"/>
          </w:tcPr>
          <w:p w:rsidR="00774CA8" w:rsidRPr="00112FDC" w:rsidRDefault="00774CA8" w:rsidP="004422C1">
            <w:pPr>
              <w:ind w:right="142"/>
              <w:jc w:val="both"/>
              <w:rPr>
                <w:sz w:val="28"/>
                <w:szCs w:val="28"/>
              </w:rPr>
            </w:pPr>
            <w:r w:rsidRPr="00112FDC">
              <w:rPr>
                <w:sz w:val="28"/>
                <w:szCs w:val="28"/>
              </w:rPr>
              <w:t>1. Пояснительная</w:t>
            </w:r>
            <w:r>
              <w:rPr>
                <w:sz w:val="28"/>
                <w:szCs w:val="28"/>
              </w:rPr>
              <w:t xml:space="preserve"> записка……………………………………… 4</w:t>
            </w:r>
          </w:p>
        </w:tc>
        <w:tc>
          <w:tcPr>
            <w:tcW w:w="1315" w:type="dxa"/>
          </w:tcPr>
          <w:p w:rsidR="00774CA8" w:rsidRPr="00112FDC" w:rsidRDefault="00774CA8" w:rsidP="004422C1">
            <w:pPr>
              <w:ind w:right="142"/>
              <w:jc w:val="center"/>
              <w:rPr>
                <w:b/>
                <w:sz w:val="28"/>
                <w:szCs w:val="28"/>
              </w:rPr>
            </w:pPr>
          </w:p>
        </w:tc>
      </w:tr>
      <w:tr w:rsidR="00774CA8" w:rsidRPr="00112FDC" w:rsidTr="004422C1">
        <w:tc>
          <w:tcPr>
            <w:tcW w:w="8755" w:type="dxa"/>
          </w:tcPr>
          <w:p w:rsidR="00774CA8" w:rsidRPr="00112FDC" w:rsidRDefault="00774CA8" w:rsidP="004422C1">
            <w:pPr>
              <w:ind w:right="142"/>
              <w:jc w:val="both"/>
              <w:rPr>
                <w:sz w:val="28"/>
                <w:szCs w:val="28"/>
              </w:rPr>
            </w:pPr>
            <w:r w:rsidRPr="00112FDC">
              <w:rPr>
                <w:sz w:val="28"/>
                <w:szCs w:val="28"/>
              </w:rPr>
              <w:t>2. Общая характерис</w:t>
            </w:r>
            <w:r>
              <w:rPr>
                <w:sz w:val="28"/>
                <w:szCs w:val="28"/>
              </w:rPr>
              <w:t>тика учебной дисциплины………………9</w:t>
            </w:r>
          </w:p>
        </w:tc>
        <w:tc>
          <w:tcPr>
            <w:tcW w:w="1315" w:type="dxa"/>
          </w:tcPr>
          <w:p w:rsidR="00774CA8" w:rsidRPr="00112FDC" w:rsidRDefault="00774CA8" w:rsidP="004422C1">
            <w:pPr>
              <w:ind w:right="142"/>
              <w:jc w:val="center"/>
              <w:rPr>
                <w:b/>
                <w:sz w:val="28"/>
                <w:szCs w:val="28"/>
              </w:rPr>
            </w:pPr>
          </w:p>
        </w:tc>
      </w:tr>
      <w:tr w:rsidR="00774CA8" w:rsidRPr="00112FDC" w:rsidTr="004422C1">
        <w:tc>
          <w:tcPr>
            <w:tcW w:w="8755" w:type="dxa"/>
          </w:tcPr>
          <w:p w:rsidR="00774CA8" w:rsidRPr="00112FDC" w:rsidRDefault="00774CA8" w:rsidP="004422C1">
            <w:pPr>
              <w:ind w:right="142"/>
              <w:jc w:val="both"/>
              <w:rPr>
                <w:sz w:val="28"/>
                <w:szCs w:val="28"/>
              </w:rPr>
            </w:pPr>
            <w:r w:rsidRPr="00112FDC">
              <w:rPr>
                <w:sz w:val="28"/>
                <w:szCs w:val="28"/>
              </w:rPr>
              <w:t>3. Место учебной дис</w:t>
            </w:r>
            <w:r>
              <w:rPr>
                <w:sz w:val="28"/>
                <w:szCs w:val="28"/>
              </w:rPr>
              <w:t>циплины в учебном плане……………..11</w:t>
            </w:r>
          </w:p>
        </w:tc>
        <w:tc>
          <w:tcPr>
            <w:tcW w:w="1315" w:type="dxa"/>
          </w:tcPr>
          <w:p w:rsidR="00774CA8" w:rsidRPr="00112FDC" w:rsidRDefault="00774CA8" w:rsidP="004422C1">
            <w:pPr>
              <w:ind w:right="142"/>
              <w:jc w:val="center"/>
              <w:rPr>
                <w:b/>
                <w:sz w:val="28"/>
                <w:szCs w:val="28"/>
              </w:rPr>
            </w:pPr>
          </w:p>
        </w:tc>
      </w:tr>
      <w:tr w:rsidR="00774CA8" w:rsidRPr="00112FDC" w:rsidTr="004422C1">
        <w:tc>
          <w:tcPr>
            <w:tcW w:w="8755" w:type="dxa"/>
          </w:tcPr>
          <w:p w:rsidR="00774CA8" w:rsidRPr="00112FDC" w:rsidRDefault="00774CA8" w:rsidP="004422C1">
            <w:pPr>
              <w:ind w:right="142"/>
              <w:jc w:val="both"/>
              <w:rPr>
                <w:sz w:val="28"/>
                <w:szCs w:val="28"/>
              </w:rPr>
            </w:pPr>
            <w:r w:rsidRPr="00112FDC">
              <w:rPr>
                <w:sz w:val="28"/>
                <w:szCs w:val="28"/>
              </w:rPr>
              <w:t>4. Результаты освоен</w:t>
            </w:r>
            <w:r>
              <w:rPr>
                <w:sz w:val="28"/>
                <w:szCs w:val="28"/>
              </w:rPr>
              <w:t>ия учебной дисциплины………………..11</w:t>
            </w:r>
          </w:p>
        </w:tc>
        <w:tc>
          <w:tcPr>
            <w:tcW w:w="1315" w:type="dxa"/>
          </w:tcPr>
          <w:p w:rsidR="00774CA8" w:rsidRPr="00112FDC" w:rsidRDefault="00774CA8" w:rsidP="004422C1">
            <w:pPr>
              <w:ind w:right="142"/>
              <w:jc w:val="center"/>
              <w:rPr>
                <w:b/>
                <w:sz w:val="28"/>
                <w:szCs w:val="28"/>
              </w:rPr>
            </w:pPr>
          </w:p>
        </w:tc>
      </w:tr>
      <w:tr w:rsidR="00774CA8" w:rsidRPr="00112FDC" w:rsidTr="004422C1">
        <w:tc>
          <w:tcPr>
            <w:tcW w:w="8755" w:type="dxa"/>
          </w:tcPr>
          <w:p w:rsidR="00774CA8" w:rsidRPr="00112FDC" w:rsidRDefault="00774CA8" w:rsidP="004422C1">
            <w:pPr>
              <w:ind w:right="142"/>
              <w:jc w:val="both"/>
              <w:rPr>
                <w:sz w:val="28"/>
                <w:szCs w:val="28"/>
              </w:rPr>
            </w:pPr>
            <w:r w:rsidRPr="00112FDC">
              <w:rPr>
                <w:sz w:val="28"/>
                <w:szCs w:val="28"/>
              </w:rPr>
              <w:t>5. Со</w:t>
            </w:r>
            <w:r>
              <w:rPr>
                <w:sz w:val="28"/>
                <w:szCs w:val="28"/>
              </w:rPr>
              <w:t>держание…………………………………………………...15</w:t>
            </w:r>
          </w:p>
        </w:tc>
        <w:tc>
          <w:tcPr>
            <w:tcW w:w="1315" w:type="dxa"/>
          </w:tcPr>
          <w:p w:rsidR="00774CA8" w:rsidRPr="00112FDC" w:rsidRDefault="00774CA8" w:rsidP="004422C1">
            <w:pPr>
              <w:ind w:right="142"/>
              <w:jc w:val="center"/>
              <w:rPr>
                <w:b/>
                <w:sz w:val="28"/>
                <w:szCs w:val="28"/>
              </w:rPr>
            </w:pPr>
          </w:p>
        </w:tc>
      </w:tr>
      <w:tr w:rsidR="00774CA8" w:rsidRPr="00112FDC" w:rsidTr="004422C1">
        <w:tc>
          <w:tcPr>
            <w:tcW w:w="8755" w:type="dxa"/>
          </w:tcPr>
          <w:p w:rsidR="00774CA8" w:rsidRPr="00112FDC" w:rsidRDefault="00774CA8" w:rsidP="004422C1">
            <w:pPr>
              <w:ind w:right="142"/>
              <w:jc w:val="both"/>
              <w:rPr>
                <w:sz w:val="28"/>
                <w:szCs w:val="28"/>
              </w:rPr>
            </w:pPr>
            <w:r w:rsidRPr="00112FDC">
              <w:rPr>
                <w:sz w:val="28"/>
                <w:szCs w:val="28"/>
              </w:rPr>
              <w:t>6. Темати</w:t>
            </w:r>
            <w:r>
              <w:rPr>
                <w:sz w:val="28"/>
                <w:szCs w:val="28"/>
              </w:rPr>
              <w:t>ческий план……………………………………………20</w:t>
            </w:r>
          </w:p>
        </w:tc>
        <w:tc>
          <w:tcPr>
            <w:tcW w:w="1315" w:type="dxa"/>
          </w:tcPr>
          <w:p w:rsidR="00774CA8" w:rsidRPr="00112FDC" w:rsidRDefault="00774CA8" w:rsidP="004422C1">
            <w:pPr>
              <w:ind w:right="142"/>
              <w:jc w:val="center"/>
              <w:rPr>
                <w:b/>
                <w:sz w:val="28"/>
                <w:szCs w:val="28"/>
              </w:rPr>
            </w:pPr>
          </w:p>
        </w:tc>
      </w:tr>
      <w:tr w:rsidR="00774CA8" w:rsidRPr="00112FDC" w:rsidTr="004422C1">
        <w:tc>
          <w:tcPr>
            <w:tcW w:w="8755" w:type="dxa"/>
          </w:tcPr>
          <w:p w:rsidR="00774CA8" w:rsidRPr="00112FDC" w:rsidRDefault="00F97AF3" w:rsidP="004422C1">
            <w:pPr>
              <w:ind w:right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774CA8" w:rsidRPr="00112FDC">
              <w:rPr>
                <w:sz w:val="28"/>
                <w:szCs w:val="28"/>
              </w:rPr>
              <w:t xml:space="preserve">. Примерные темы </w:t>
            </w:r>
            <w:proofErr w:type="gramStart"/>
            <w:r w:rsidR="00774CA8">
              <w:rPr>
                <w:sz w:val="28"/>
                <w:szCs w:val="28"/>
              </w:rPr>
              <w:t>индивидуальных проектов</w:t>
            </w:r>
            <w:proofErr w:type="gramEnd"/>
            <w:r w:rsidR="00774CA8">
              <w:rPr>
                <w:sz w:val="28"/>
                <w:szCs w:val="28"/>
              </w:rPr>
              <w:t>………………27</w:t>
            </w:r>
          </w:p>
        </w:tc>
        <w:tc>
          <w:tcPr>
            <w:tcW w:w="1315" w:type="dxa"/>
          </w:tcPr>
          <w:p w:rsidR="00774CA8" w:rsidRPr="00112FDC" w:rsidRDefault="00774CA8" w:rsidP="004422C1">
            <w:pPr>
              <w:ind w:right="142"/>
              <w:jc w:val="center"/>
              <w:rPr>
                <w:b/>
                <w:sz w:val="28"/>
                <w:szCs w:val="28"/>
              </w:rPr>
            </w:pPr>
          </w:p>
        </w:tc>
      </w:tr>
      <w:tr w:rsidR="00774CA8" w:rsidRPr="00112FDC" w:rsidTr="004422C1">
        <w:tc>
          <w:tcPr>
            <w:tcW w:w="8755" w:type="dxa"/>
          </w:tcPr>
          <w:p w:rsidR="00774CA8" w:rsidRPr="00112FDC" w:rsidRDefault="00F97AF3" w:rsidP="004422C1">
            <w:pPr>
              <w:ind w:right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774CA8" w:rsidRPr="00112FDC">
              <w:rPr>
                <w:sz w:val="28"/>
                <w:szCs w:val="28"/>
              </w:rPr>
              <w:t>.Вопросы для подготовки к дифференцированному зачету……………………………………………………………..</w:t>
            </w:r>
            <w:r w:rsidR="00774CA8">
              <w:rPr>
                <w:sz w:val="28"/>
                <w:szCs w:val="28"/>
              </w:rPr>
              <w:t>28</w:t>
            </w:r>
          </w:p>
        </w:tc>
        <w:tc>
          <w:tcPr>
            <w:tcW w:w="1315" w:type="dxa"/>
          </w:tcPr>
          <w:p w:rsidR="00774CA8" w:rsidRPr="00112FDC" w:rsidRDefault="00774CA8" w:rsidP="004422C1">
            <w:pPr>
              <w:ind w:right="142"/>
              <w:jc w:val="center"/>
              <w:rPr>
                <w:b/>
                <w:sz w:val="28"/>
                <w:szCs w:val="28"/>
              </w:rPr>
            </w:pPr>
          </w:p>
        </w:tc>
      </w:tr>
      <w:tr w:rsidR="00774CA8" w:rsidRPr="00112FDC" w:rsidTr="004422C1">
        <w:tc>
          <w:tcPr>
            <w:tcW w:w="8755" w:type="dxa"/>
          </w:tcPr>
          <w:p w:rsidR="00774CA8" w:rsidRPr="00112FDC" w:rsidRDefault="00F97AF3" w:rsidP="004422C1">
            <w:pPr>
              <w:ind w:right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774CA8" w:rsidRPr="00112FDC">
              <w:rPr>
                <w:sz w:val="28"/>
                <w:szCs w:val="28"/>
              </w:rPr>
              <w:t>. учебно-методическое и материально-техническое обеспечение учебной дисциплины……………</w:t>
            </w:r>
            <w:r w:rsidR="00774CA8">
              <w:rPr>
                <w:sz w:val="28"/>
                <w:szCs w:val="28"/>
              </w:rPr>
              <w:t>……………………………….30</w:t>
            </w:r>
          </w:p>
        </w:tc>
        <w:tc>
          <w:tcPr>
            <w:tcW w:w="1315" w:type="dxa"/>
          </w:tcPr>
          <w:p w:rsidR="00774CA8" w:rsidRPr="00112FDC" w:rsidRDefault="00774CA8" w:rsidP="004422C1">
            <w:pPr>
              <w:ind w:right="142"/>
              <w:jc w:val="center"/>
              <w:rPr>
                <w:b/>
                <w:sz w:val="28"/>
                <w:szCs w:val="28"/>
              </w:rPr>
            </w:pPr>
          </w:p>
        </w:tc>
      </w:tr>
      <w:tr w:rsidR="00774CA8" w:rsidRPr="00112FDC" w:rsidTr="004422C1">
        <w:tc>
          <w:tcPr>
            <w:tcW w:w="8755" w:type="dxa"/>
          </w:tcPr>
          <w:p w:rsidR="00774CA8" w:rsidRPr="00112FDC" w:rsidRDefault="00774CA8" w:rsidP="00F97AF3">
            <w:pPr>
              <w:ind w:right="142"/>
              <w:jc w:val="both"/>
              <w:rPr>
                <w:sz w:val="28"/>
                <w:szCs w:val="28"/>
              </w:rPr>
            </w:pPr>
            <w:r w:rsidRPr="00112FDC">
              <w:rPr>
                <w:sz w:val="28"/>
                <w:szCs w:val="28"/>
              </w:rPr>
              <w:t>1</w:t>
            </w:r>
            <w:r w:rsidR="00F97AF3">
              <w:rPr>
                <w:sz w:val="28"/>
                <w:szCs w:val="28"/>
              </w:rPr>
              <w:t>0</w:t>
            </w:r>
            <w:r w:rsidRPr="00112FD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Литература……………………………………………………32</w:t>
            </w:r>
          </w:p>
        </w:tc>
        <w:tc>
          <w:tcPr>
            <w:tcW w:w="1315" w:type="dxa"/>
          </w:tcPr>
          <w:p w:rsidR="00774CA8" w:rsidRPr="00112FDC" w:rsidRDefault="00774CA8" w:rsidP="004422C1">
            <w:pPr>
              <w:ind w:right="142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754B36" w:rsidRPr="00C44244" w:rsidRDefault="00754B36" w:rsidP="00754B36">
      <w:pPr>
        <w:ind w:right="142"/>
        <w:jc w:val="center"/>
        <w:rPr>
          <w:b/>
          <w:sz w:val="28"/>
          <w:szCs w:val="28"/>
        </w:rPr>
      </w:pPr>
    </w:p>
    <w:p w:rsidR="00754B36" w:rsidRPr="00C44244" w:rsidRDefault="00754B36" w:rsidP="00754B36">
      <w:pPr>
        <w:ind w:right="142"/>
        <w:jc w:val="center"/>
        <w:rPr>
          <w:b/>
          <w:sz w:val="28"/>
          <w:szCs w:val="28"/>
        </w:rPr>
      </w:pPr>
    </w:p>
    <w:p w:rsidR="00754B36" w:rsidRPr="00C44244" w:rsidRDefault="00754B36" w:rsidP="00754B36">
      <w:pPr>
        <w:ind w:right="142"/>
        <w:jc w:val="center"/>
        <w:rPr>
          <w:b/>
          <w:sz w:val="28"/>
          <w:szCs w:val="28"/>
        </w:rPr>
      </w:pPr>
    </w:p>
    <w:p w:rsidR="00754B36" w:rsidRPr="00C44244" w:rsidRDefault="00754B36" w:rsidP="00754B36">
      <w:pPr>
        <w:ind w:right="142"/>
        <w:jc w:val="center"/>
        <w:rPr>
          <w:b/>
          <w:sz w:val="28"/>
          <w:szCs w:val="28"/>
        </w:rPr>
      </w:pPr>
    </w:p>
    <w:p w:rsidR="00754B36" w:rsidRPr="00C44244" w:rsidRDefault="00754B36" w:rsidP="00754B36">
      <w:pPr>
        <w:ind w:right="142"/>
        <w:jc w:val="center"/>
        <w:rPr>
          <w:b/>
          <w:sz w:val="28"/>
          <w:szCs w:val="28"/>
        </w:rPr>
      </w:pPr>
    </w:p>
    <w:p w:rsidR="00754B36" w:rsidRDefault="00754B36" w:rsidP="00754B36">
      <w:pPr>
        <w:ind w:right="142"/>
        <w:jc w:val="center"/>
        <w:rPr>
          <w:b/>
          <w:sz w:val="28"/>
          <w:szCs w:val="28"/>
        </w:rPr>
      </w:pPr>
    </w:p>
    <w:p w:rsidR="00F97AF3" w:rsidRPr="00C44244" w:rsidRDefault="00F97AF3" w:rsidP="00754B36">
      <w:pPr>
        <w:ind w:right="142"/>
        <w:jc w:val="center"/>
        <w:rPr>
          <w:b/>
          <w:sz w:val="28"/>
          <w:szCs w:val="28"/>
        </w:rPr>
      </w:pPr>
    </w:p>
    <w:p w:rsidR="00754B36" w:rsidRPr="00C44244" w:rsidRDefault="00754B36" w:rsidP="00754B36">
      <w:pPr>
        <w:ind w:right="142"/>
        <w:jc w:val="center"/>
        <w:rPr>
          <w:b/>
          <w:sz w:val="28"/>
          <w:szCs w:val="28"/>
        </w:rPr>
      </w:pPr>
    </w:p>
    <w:p w:rsidR="00754B36" w:rsidRPr="00C44244" w:rsidRDefault="00754B36" w:rsidP="00754B36">
      <w:pPr>
        <w:ind w:right="142"/>
        <w:jc w:val="center"/>
        <w:rPr>
          <w:b/>
          <w:sz w:val="28"/>
          <w:szCs w:val="28"/>
        </w:rPr>
      </w:pPr>
    </w:p>
    <w:p w:rsidR="00754B36" w:rsidRPr="00C44244" w:rsidRDefault="00754B36" w:rsidP="00754B36">
      <w:pPr>
        <w:ind w:right="142"/>
        <w:jc w:val="center"/>
        <w:rPr>
          <w:b/>
          <w:sz w:val="28"/>
          <w:szCs w:val="28"/>
        </w:rPr>
      </w:pPr>
    </w:p>
    <w:p w:rsidR="00754B36" w:rsidRPr="00C44244" w:rsidRDefault="00754B36" w:rsidP="00754B36">
      <w:pPr>
        <w:ind w:right="142"/>
        <w:jc w:val="center"/>
        <w:rPr>
          <w:b/>
          <w:sz w:val="28"/>
          <w:szCs w:val="28"/>
        </w:rPr>
      </w:pPr>
    </w:p>
    <w:p w:rsidR="00754B36" w:rsidRPr="00C44244" w:rsidRDefault="00754B36" w:rsidP="00754B36">
      <w:pPr>
        <w:ind w:right="142"/>
        <w:jc w:val="center"/>
        <w:rPr>
          <w:b/>
          <w:sz w:val="28"/>
          <w:szCs w:val="28"/>
        </w:rPr>
      </w:pPr>
    </w:p>
    <w:p w:rsidR="00754B36" w:rsidRPr="00C44244" w:rsidRDefault="00754B36" w:rsidP="00754B36">
      <w:pPr>
        <w:ind w:right="142"/>
        <w:jc w:val="center"/>
        <w:rPr>
          <w:b/>
          <w:sz w:val="28"/>
          <w:szCs w:val="28"/>
        </w:rPr>
      </w:pPr>
    </w:p>
    <w:p w:rsidR="00754B36" w:rsidRPr="00C44244" w:rsidRDefault="00754B36" w:rsidP="00754B36">
      <w:pPr>
        <w:ind w:right="142"/>
        <w:jc w:val="center"/>
        <w:rPr>
          <w:b/>
          <w:sz w:val="28"/>
          <w:szCs w:val="28"/>
        </w:rPr>
      </w:pPr>
    </w:p>
    <w:p w:rsidR="00754B36" w:rsidRPr="00C44244" w:rsidRDefault="00754B36" w:rsidP="00754B36">
      <w:pPr>
        <w:ind w:right="142"/>
        <w:jc w:val="center"/>
        <w:rPr>
          <w:b/>
          <w:sz w:val="28"/>
          <w:szCs w:val="28"/>
        </w:rPr>
      </w:pPr>
    </w:p>
    <w:p w:rsidR="00754B36" w:rsidRPr="00C44244" w:rsidRDefault="00754B36" w:rsidP="00754B36">
      <w:pPr>
        <w:ind w:right="142"/>
        <w:jc w:val="center"/>
        <w:rPr>
          <w:b/>
          <w:sz w:val="28"/>
          <w:szCs w:val="28"/>
        </w:rPr>
      </w:pPr>
    </w:p>
    <w:p w:rsidR="00754B36" w:rsidRPr="00C44244" w:rsidRDefault="00754B36" w:rsidP="00754B36">
      <w:pPr>
        <w:ind w:right="142"/>
        <w:jc w:val="center"/>
        <w:rPr>
          <w:b/>
          <w:sz w:val="28"/>
          <w:szCs w:val="28"/>
        </w:rPr>
      </w:pPr>
    </w:p>
    <w:p w:rsidR="00754B36" w:rsidRPr="00C44244" w:rsidRDefault="00754B36" w:rsidP="00754B36">
      <w:pPr>
        <w:ind w:right="142"/>
        <w:jc w:val="center"/>
        <w:rPr>
          <w:b/>
          <w:sz w:val="28"/>
          <w:szCs w:val="28"/>
        </w:rPr>
      </w:pPr>
    </w:p>
    <w:p w:rsidR="00754B36" w:rsidRPr="00C44244" w:rsidRDefault="00754B36" w:rsidP="00754B36">
      <w:pPr>
        <w:ind w:right="142"/>
        <w:jc w:val="center"/>
        <w:rPr>
          <w:b/>
          <w:sz w:val="28"/>
          <w:szCs w:val="28"/>
        </w:rPr>
      </w:pPr>
    </w:p>
    <w:p w:rsidR="00754B36" w:rsidRPr="00C44244" w:rsidRDefault="00754B36" w:rsidP="00754B36">
      <w:pPr>
        <w:ind w:right="142"/>
        <w:jc w:val="center"/>
        <w:rPr>
          <w:b/>
          <w:sz w:val="28"/>
          <w:szCs w:val="28"/>
        </w:rPr>
      </w:pPr>
    </w:p>
    <w:p w:rsidR="00754B36" w:rsidRPr="00C44244" w:rsidRDefault="00754B36" w:rsidP="00754B36">
      <w:pPr>
        <w:ind w:right="142"/>
        <w:jc w:val="center"/>
        <w:rPr>
          <w:b/>
          <w:sz w:val="28"/>
          <w:szCs w:val="28"/>
        </w:rPr>
      </w:pPr>
    </w:p>
    <w:p w:rsidR="00754B36" w:rsidRPr="00C44244" w:rsidRDefault="00754B36" w:rsidP="00754B36">
      <w:pPr>
        <w:ind w:right="142"/>
        <w:jc w:val="center"/>
        <w:rPr>
          <w:b/>
          <w:sz w:val="28"/>
          <w:szCs w:val="28"/>
        </w:rPr>
      </w:pPr>
    </w:p>
    <w:p w:rsidR="00754B36" w:rsidRPr="00C44244" w:rsidRDefault="00754B36" w:rsidP="00754B36">
      <w:pPr>
        <w:ind w:right="142"/>
        <w:jc w:val="center"/>
        <w:rPr>
          <w:b/>
          <w:sz w:val="28"/>
          <w:szCs w:val="28"/>
        </w:rPr>
      </w:pPr>
    </w:p>
    <w:p w:rsidR="00754B36" w:rsidRDefault="00754B36" w:rsidP="00754B36">
      <w:pPr>
        <w:ind w:right="142"/>
        <w:jc w:val="center"/>
        <w:rPr>
          <w:b/>
          <w:sz w:val="28"/>
          <w:szCs w:val="28"/>
        </w:rPr>
      </w:pPr>
    </w:p>
    <w:p w:rsidR="00CB6EBE" w:rsidRPr="00C44244" w:rsidRDefault="00CB6EBE" w:rsidP="00754B36">
      <w:pPr>
        <w:ind w:right="142"/>
        <w:jc w:val="center"/>
        <w:rPr>
          <w:b/>
          <w:sz w:val="28"/>
          <w:szCs w:val="28"/>
        </w:rPr>
      </w:pPr>
    </w:p>
    <w:p w:rsidR="00754B36" w:rsidRPr="00C44244" w:rsidRDefault="00754B36" w:rsidP="00754B36">
      <w:pPr>
        <w:ind w:right="142"/>
        <w:jc w:val="center"/>
        <w:rPr>
          <w:b/>
          <w:sz w:val="28"/>
          <w:szCs w:val="28"/>
        </w:rPr>
      </w:pPr>
    </w:p>
    <w:p w:rsidR="00754B36" w:rsidRDefault="00754B36" w:rsidP="00754B36">
      <w:pPr>
        <w:ind w:right="142"/>
        <w:jc w:val="center"/>
        <w:rPr>
          <w:b/>
          <w:sz w:val="28"/>
          <w:szCs w:val="28"/>
        </w:rPr>
      </w:pPr>
    </w:p>
    <w:p w:rsidR="00112FDC" w:rsidRDefault="00112FDC" w:rsidP="00754B36">
      <w:pPr>
        <w:ind w:right="142"/>
        <w:jc w:val="center"/>
        <w:rPr>
          <w:b/>
          <w:sz w:val="28"/>
          <w:szCs w:val="28"/>
        </w:rPr>
      </w:pPr>
    </w:p>
    <w:p w:rsidR="00754B36" w:rsidRDefault="00754B36" w:rsidP="00774CA8">
      <w:pPr>
        <w:ind w:right="142"/>
        <w:rPr>
          <w:b/>
          <w:sz w:val="28"/>
          <w:szCs w:val="28"/>
        </w:rPr>
      </w:pPr>
    </w:p>
    <w:p w:rsidR="00774CA8" w:rsidRPr="00C44244" w:rsidRDefault="00774CA8" w:rsidP="00774CA8">
      <w:pPr>
        <w:ind w:right="142"/>
        <w:rPr>
          <w:b/>
          <w:sz w:val="28"/>
          <w:szCs w:val="28"/>
        </w:rPr>
      </w:pPr>
    </w:p>
    <w:p w:rsidR="00754B36" w:rsidRPr="00112FDC" w:rsidRDefault="00754B36" w:rsidP="00754B36">
      <w:pPr>
        <w:ind w:right="142"/>
        <w:jc w:val="center"/>
        <w:rPr>
          <w:b/>
          <w:sz w:val="28"/>
          <w:szCs w:val="28"/>
        </w:rPr>
      </w:pPr>
      <w:r w:rsidRPr="00112FDC">
        <w:rPr>
          <w:b/>
          <w:sz w:val="28"/>
          <w:szCs w:val="28"/>
          <w:lang w:val="en-US"/>
        </w:rPr>
        <w:lastRenderedPageBreak/>
        <w:t>1</w:t>
      </w:r>
      <w:r w:rsidRPr="00112FDC">
        <w:rPr>
          <w:b/>
          <w:sz w:val="28"/>
          <w:szCs w:val="28"/>
        </w:rPr>
        <w:t>.ПОЯСНИТЕЛЬНАЯ ЗАПИСКА</w:t>
      </w:r>
    </w:p>
    <w:p w:rsidR="00754B36" w:rsidRPr="00112FDC" w:rsidRDefault="00754B36" w:rsidP="00754B36">
      <w:pPr>
        <w:ind w:right="142"/>
        <w:jc w:val="center"/>
        <w:rPr>
          <w:b/>
          <w:sz w:val="28"/>
          <w:szCs w:val="28"/>
        </w:rPr>
      </w:pPr>
    </w:p>
    <w:p w:rsidR="00754B36" w:rsidRPr="00112FDC" w:rsidRDefault="00754B36" w:rsidP="00754B36">
      <w:pPr>
        <w:tabs>
          <w:tab w:val="num" w:pos="600"/>
        </w:tabs>
        <w:ind w:right="142" w:firstLine="567"/>
        <w:jc w:val="both"/>
        <w:rPr>
          <w:bCs/>
          <w:sz w:val="28"/>
          <w:szCs w:val="28"/>
        </w:rPr>
      </w:pPr>
      <w:r w:rsidRPr="00112FDC">
        <w:rPr>
          <w:bCs/>
          <w:sz w:val="28"/>
          <w:szCs w:val="28"/>
        </w:rPr>
        <w:t>Рабочая программа учебной дисциплины «Информатика и ИКТ» разработана:</w:t>
      </w:r>
    </w:p>
    <w:p w:rsidR="00754B36" w:rsidRPr="00112FDC" w:rsidRDefault="00754B36" w:rsidP="00754B36">
      <w:pPr>
        <w:tabs>
          <w:tab w:val="num" w:pos="600"/>
        </w:tabs>
        <w:ind w:right="142" w:firstLine="567"/>
        <w:jc w:val="both"/>
        <w:rPr>
          <w:sz w:val="28"/>
          <w:szCs w:val="28"/>
        </w:rPr>
      </w:pPr>
      <w:proofErr w:type="gramStart"/>
      <w:r w:rsidRPr="00112FDC">
        <w:rPr>
          <w:sz w:val="28"/>
          <w:szCs w:val="28"/>
        </w:rPr>
        <w:t xml:space="preserve">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 w:rsidRPr="00112FDC">
        <w:rPr>
          <w:sz w:val="28"/>
          <w:szCs w:val="28"/>
        </w:rPr>
        <w:t>Минобрнауки</w:t>
      </w:r>
      <w:proofErr w:type="spellEnd"/>
      <w:r w:rsidRPr="00112FDC">
        <w:rPr>
          <w:sz w:val="28"/>
          <w:szCs w:val="28"/>
        </w:rPr>
        <w:t xml:space="preserve"> России от 17.02.2012 г. № 413, зарегистрированного в Минюсте России 07.06.2012, регистрационный № 24480;  </w:t>
      </w:r>
      <w:proofErr w:type="gramEnd"/>
    </w:p>
    <w:p w:rsidR="00754B36" w:rsidRPr="00112FDC" w:rsidRDefault="00754B36" w:rsidP="00754B36">
      <w:pPr>
        <w:tabs>
          <w:tab w:val="num" w:pos="600"/>
        </w:tabs>
        <w:ind w:right="142" w:firstLine="567"/>
        <w:jc w:val="both"/>
        <w:rPr>
          <w:sz w:val="28"/>
          <w:szCs w:val="28"/>
        </w:rPr>
      </w:pPr>
      <w:proofErr w:type="gramStart"/>
      <w:r w:rsidRPr="00112FDC">
        <w:rPr>
          <w:sz w:val="28"/>
          <w:szCs w:val="28"/>
        </w:rPr>
        <w:t xml:space="preserve">-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112FDC">
        <w:rPr>
          <w:sz w:val="28"/>
          <w:szCs w:val="28"/>
        </w:rPr>
        <w:t>Минобрнауки</w:t>
      </w:r>
      <w:proofErr w:type="spellEnd"/>
      <w:r w:rsidRPr="00112FDC">
        <w:rPr>
          <w:sz w:val="28"/>
          <w:szCs w:val="28"/>
        </w:rPr>
        <w:t xml:space="preserve"> России от 17.03.2015 № 06-259);</w:t>
      </w:r>
      <w:proofErr w:type="gramEnd"/>
    </w:p>
    <w:p w:rsidR="00754B36" w:rsidRPr="00112FDC" w:rsidRDefault="00754B36" w:rsidP="00754B36">
      <w:pPr>
        <w:tabs>
          <w:tab w:val="num" w:pos="600"/>
        </w:tabs>
        <w:ind w:right="142" w:firstLine="567"/>
        <w:jc w:val="both"/>
        <w:rPr>
          <w:sz w:val="28"/>
          <w:szCs w:val="28"/>
        </w:rPr>
      </w:pPr>
      <w:proofErr w:type="gramStart"/>
      <w:r w:rsidRPr="00112FDC">
        <w:rPr>
          <w:sz w:val="28"/>
          <w:szCs w:val="28"/>
        </w:rPr>
        <w:t xml:space="preserve">- Протокола № 3 от 25.05 2017 г.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112FDC">
        <w:rPr>
          <w:sz w:val="28"/>
          <w:szCs w:val="28"/>
        </w:rPr>
        <w:t>Минобрнауки</w:t>
      </w:r>
      <w:proofErr w:type="spellEnd"/>
      <w:r w:rsidRPr="00112FDC">
        <w:rPr>
          <w:sz w:val="28"/>
          <w:szCs w:val="28"/>
        </w:rPr>
        <w:t xml:space="preserve"> России от 17.03.2015 № 06-259) и</w:t>
      </w:r>
      <w:proofErr w:type="gramEnd"/>
      <w:r w:rsidRPr="00112FDC">
        <w:rPr>
          <w:sz w:val="28"/>
          <w:szCs w:val="28"/>
        </w:rPr>
        <w:t xml:space="preserve"> Примерных программ общеобразовательных учебных дисциплин для профессиональных образовательных организаций (2015 г.);</w:t>
      </w:r>
    </w:p>
    <w:p w:rsidR="00754B36" w:rsidRPr="00112FDC" w:rsidRDefault="00754B36" w:rsidP="00754B36">
      <w:pPr>
        <w:tabs>
          <w:tab w:val="num" w:pos="600"/>
        </w:tabs>
        <w:ind w:right="142" w:firstLine="567"/>
        <w:jc w:val="both"/>
        <w:rPr>
          <w:sz w:val="28"/>
          <w:szCs w:val="28"/>
        </w:rPr>
      </w:pPr>
      <w:r w:rsidRPr="00112FDC">
        <w:rPr>
          <w:sz w:val="28"/>
          <w:szCs w:val="28"/>
        </w:rPr>
        <w:t>- Примерной основной образовательной программы среднего общего образования (</w:t>
      </w:r>
      <w:proofErr w:type="gramStart"/>
      <w:r w:rsidRPr="00112FDC">
        <w:rPr>
          <w:sz w:val="28"/>
          <w:szCs w:val="28"/>
        </w:rPr>
        <w:t>одобрена</w:t>
      </w:r>
      <w:proofErr w:type="gramEnd"/>
      <w:r w:rsidRPr="00112FDC">
        <w:rPr>
          <w:sz w:val="28"/>
          <w:szCs w:val="28"/>
        </w:rPr>
        <w:t xml:space="preserve"> решением федерального учебно-методического объединения по общему образования, протокол № 2/16-з от 28 июня 2016 г.);</w:t>
      </w:r>
    </w:p>
    <w:p w:rsidR="00754B36" w:rsidRPr="00112FDC" w:rsidRDefault="00754B36" w:rsidP="00754B36">
      <w:pPr>
        <w:tabs>
          <w:tab w:val="num" w:pos="600"/>
        </w:tabs>
        <w:ind w:right="142" w:firstLine="567"/>
        <w:jc w:val="both"/>
        <w:rPr>
          <w:sz w:val="28"/>
          <w:szCs w:val="28"/>
        </w:rPr>
      </w:pPr>
      <w:r w:rsidRPr="00112FDC">
        <w:rPr>
          <w:sz w:val="28"/>
          <w:szCs w:val="28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754B36" w:rsidRPr="00112FDC" w:rsidRDefault="00754B36" w:rsidP="00754B36">
      <w:pPr>
        <w:tabs>
          <w:tab w:val="left" w:pos="-5954"/>
        </w:tabs>
        <w:ind w:right="142" w:firstLine="567"/>
        <w:jc w:val="both"/>
        <w:rPr>
          <w:sz w:val="28"/>
          <w:szCs w:val="28"/>
        </w:rPr>
      </w:pPr>
      <w:r w:rsidRPr="00112FDC">
        <w:rPr>
          <w:sz w:val="28"/>
          <w:szCs w:val="28"/>
        </w:rPr>
        <w:t xml:space="preserve">При освоении специальности </w:t>
      </w:r>
      <w:r w:rsidR="00CB6EBE" w:rsidRPr="00CB6EBE">
        <w:rPr>
          <w:sz w:val="28"/>
          <w:szCs w:val="28"/>
        </w:rPr>
        <w:t>19.02.03 Технология хлеба, кондитерских и макаронных</w:t>
      </w:r>
      <w:r w:rsidR="00CB6EBE" w:rsidRPr="00CB6EBE">
        <w:rPr>
          <w:sz w:val="28"/>
          <w:szCs w:val="28"/>
          <w:lang w:eastAsia="ru-RU"/>
        </w:rPr>
        <w:t xml:space="preserve"> </w:t>
      </w:r>
      <w:r w:rsidRPr="00112FDC">
        <w:rPr>
          <w:sz w:val="28"/>
          <w:szCs w:val="28"/>
        </w:rPr>
        <w:t>дисциплина Информатика и ИКТ</w:t>
      </w:r>
      <w:r w:rsidRPr="00112FDC">
        <w:rPr>
          <w:color w:val="000000"/>
          <w:sz w:val="28"/>
          <w:szCs w:val="28"/>
        </w:rPr>
        <w:t xml:space="preserve"> в учреждениях среднего профессионального образования изучается как профильная </w:t>
      </w:r>
      <w:r w:rsidRPr="00112FDC">
        <w:rPr>
          <w:sz w:val="28"/>
          <w:szCs w:val="28"/>
        </w:rPr>
        <w:t xml:space="preserve">общеобразовательная </w:t>
      </w:r>
      <w:r w:rsidRPr="00112FDC">
        <w:rPr>
          <w:color w:val="000000"/>
          <w:sz w:val="28"/>
          <w:szCs w:val="28"/>
        </w:rPr>
        <w:t>дисциплина в объеме 1</w:t>
      </w:r>
      <w:r w:rsidR="00C961FB">
        <w:rPr>
          <w:color w:val="000000"/>
          <w:sz w:val="28"/>
          <w:szCs w:val="28"/>
        </w:rPr>
        <w:t>30</w:t>
      </w:r>
      <w:r w:rsidRPr="00112FDC">
        <w:rPr>
          <w:sz w:val="28"/>
          <w:szCs w:val="28"/>
        </w:rPr>
        <w:t xml:space="preserve"> часов (из них 100  часов практических занятий</w:t>
      </w:r>
      <w:r w:rsidR="00C961FB">
        <w:rPr>
          <w:sz w:val="28"/>
          <w:szCs w:val="28"/>
        </w:rPr>
        <w:t xml:space="preserve">, 30 часов </w:t>
      </w:r>
      <w:proofErr w:type="gramStart"/>
      <w:r w:rsidR="00C961FB">
        <w:rPr>
          <w:sz w:val="28"/>
          <w:szCs w:val="28"/>
        </w:rPr>
        <w:t>индивидуальный проект</w:t>
      </w:r>
      <w:proofErr w:type="gramEnd"/>
      <w:r w:rsidRPr="00112FDC">
        <w:rPr>
          <w:sz w:val="28"/>
          <w:szCs w:val="28"/>
        </w:rPr>
        <w:t xml:space="preserve">). </w:t>
      </w:r>
    </w:p>
    <w:p w:rsidR="00754B36" w:rsidRPr="00112FDC" w:rsidRDefault="00754B36" w:rsidP="00754B36">
      <w:pPr>
        <w:ind w:right="142" w:firstLine="567"/>
        <w:jc w:val="both"/>
        <w:rPr>
          <w:sz w:val="28"/>
          <w:szCs w:val="28"/>
        </w:rPr>
      </w:pPr>
      <w:r w:rsidRPr="00112FDC">
        <w:rPr>
          <w:sz w:val="28"/>
          <w:szCs w:val="28"/>
        </w:rPr>
        <w:t xml:space="preserve">В результате изучения учебной дисциплины Информатика и </w:t>
      </w:r>
      <w:proofErr w:type="gramStart"/>
      <w:r w:rsidRPr="00112FDC">
        <w:rPr>
          <w:sz w:val="28"/>
          <w:szCs w:val="28"/>
        </w:rPr>
        <w:t>ИКТ</w:t>
      </w:r>
      <w:proofErr w:type="gramEnd"/>
      <w:r w:rsidRPr="00112FDC">
        <w:rPr>
          <w:sz w:val="28"/>
          <w:szCs w:val="28"/>
        </w:rPr>
        <w:t xml:space="preserve"> обучающийся на профильном  уровне научится:</w:t>
      </w:r>
    </w:p>
    <w:p w:rsidR="00754B36" w:rsidRPr="00112FDC" w:rsidRDefault="00754B36" w:rsidP="00754B36">
      <w:pPr>
        <w:pStyle w:val="af0"/>
        <w:spacing w:line="240" w:lineRule="auto"/>
        <w:ind w:right="142" w:firstLine="567"/>
        <w:rPr>
          <w:szCs w:val="28"/>
        </w:rPr>
      </w:pPr>
      <w:proofErr w:type="gramStart"/>
      <w:r w:rsidRPr="00112FDC">
        <w:rPr>
          <w:szCs w:val="28"/>
        </w:rPr>
        <w:t xml:space="preserve">кодировать и декодировать тексты по заданной кодовой таблице; строить неравномерные коды, допускающие однозначное декодирование сообщений, используя условие </w:t>
      </w:r>
      <w:proofErr w:type="spellStart"/>
      <w:r w:rsidRPr="00112FDC">
        <w:rPr>
          <w:szCs w:val="28"/>
        </w:rPr>
        <w:t>Фано</w:t>
      </w:r>
      <w:proofErr w:type="spellEnd"/>
      <w:r w:rsidRPr="00112FDC">
        <w:rPr>
          <w:szCs w:val="28"/>
        </w:rPr>
        <w:t>; понимать задачи построения кода, обеспечивающего по возможности меньшую среднюю длину сообщения при известной частоте символов, и кода, допускающего диагностику ошибок;</w:t>
      </w:r>
      <w:proofErr w:type="gramEnd"/>
    </w:p>
    <w:p w:rsidR="00754B36" w:rsidRPr="00112FDC" w:rsidRDefault="00754B36" w:rsidP="00754B36">
      <w:pPr>
        <w:pStyle w:val="af0"/>
        <w:spacing w:line="240" w:lineRule="auto"/>
        <w:ind w:right="142" w:firstLine="567"/>
        <w:rPr>
          <w:szCs w:val="28"/>
        </w:rPr>
      </w:pPr>
      <w:r w:rsidRPr="00112FDC">
        <w:rPr>
          <w:szCs w:val="28"/>
        </w:rPr>
        <w:lastRenderedPageBreak/>
        <w:t xml:space="preserve">строить логические выражения с помощью операций дизъюнкции, конъюнкции, отрицания, импликации, </w:t>
      </w:r>
      <w:proofErr w:type="spellStart"/>
      <w:r w:rsidRPr="00112FDC">
        <w:rPr>
          <w:szCs w:val="28"/>
        </w:rPr>
        <w:t>эквиваленции</w:t>
      </w:r>
      <w:proofErr w:type="spellEnd"/>
      <w:r w:rsidRPr="00112FDC">
        <w:rPr>
          <w:szCs w:val="28"/>
        </w:rPr>
        <w:t>; выполнять эквивалентные преобразования этих выражений, используя законы алгебры логики (в частности, свойства дизъюнкции, конъюнкции, правила де Моргана, связь импликации с дизъюнкцией);</w:t>
      </w:r>
    </w:p>
    <w:p w:rsidR="00754B36" w:rsidRPr="00112FDC" w:rsidRDefault="00754B36" w:rsidP="00754B36">
      <w:pPr>
        <w:pStyle w:val="af0"/>
        <w:spacing w:line="240" w:lineRule="auto"/>
        <w:ind w:right="142" w:firstLine="567"/>
        <w:rPr>
          <w:szCs w:val="28"/>
        </w:rPr>
      </w:pPr>
      <w:proofErr w:type="gramStart"/>
      <w:r w:rsidRPr="00112FDC">
        <w:rPr>
          <w:szCs w:val="28"/>
        </w:rPr>
        <w:t>строить таблицу истинности заданного логического выражения; строить логическое выражение в дизъюнктивной нормальной форме по заданной таблице истинности; определять истинность высказывания, составленного из элементарных высказываний с помощью логических операций, если известна истинность входящих в него элементарных высказываний; исследовать область истинности высказывания, содержащего переменные; решать логические уравнения;</w:t>
      </w:r>
      <w:proofErr w:type="gramEnd"/>
    </w:p>
    <w:p w:rsidR="00754B36" w:rsidRPr="00112FDC" w:rsidRDefault="00754B36" w:rsidP="00754B36">
      <w:pPr>
        <w:pStyle w:val="af0"/>
        <w:spacing w:line="240" w:lineRule="auto"/>
        <w:ind w:right="142" w:firstLine="567"/>
        <w:rPr>
          <w:szCs w:val="28"/>
        </w:rPr>
      </w:pPr>
      <w:r w:rsidRPr="00112FDC">
        <w:rPr>
          <w:szCs w:val="28"/>
        </w:rPr>
        <w:t>строить дерево игры по заданному алгоритму; строить и обосновывать выигрышную стратегию игры;</w:t>
      </w:r>
    </w:p>
    <w:p w:rsidR="00754B36" w:rsidRPr="00112FDC" w:rsidRDefault="00754B36" w:rsidP="00754B36">
      <w:pPr>
        <w:pStyle w:val="af0"/>
        <w:spacing w:line="240" w:lineRule="auto"/>
        <w:ind w:right="142" w:firstLine="567"/>
        <w:rPr>
          <w:szCs w:val="28"/>
        </w:rPr>
      </w:pPr>
      <w:r w:rsidRPr="00112FDC">
        <w:rPr>
          <w:szCs w:val="28"/>
        </w:rPr>
        <w:t>записывать натуральные числа в системе счисления с данным основанием; использовать при решении задач свойства позиционной записи числа, в частности признак делимости числа на основани</w:t>
      </w:r>
      <w:proofErr w:type="gramStart"/>
      <w:r w:rsidRPr="00112FDC">
        <w:rPr>
          <w:szCs w:val="28"/>
        </w:rPr>
        <w:t>е</w:t>
      </w:r>
      <w:proofErr w:type="gramEnd"/>
      <w:r w:rsidRPr="00112FDC">
        <w:rPr>
          <w:szCs w:val="28"/>
        </w:rPr>
        <w:t xml:space="preserve"> системы счисления;</w:t>
      </w:r>
    </w:p>
    <w:p w:rsidR="00754B36" w:rsidRPr="00112FDC" w:rsidRDefault="00754B36" w:rsidP="00754B36">
      <w:pPr>
        <w:pStyle w:val="af0"/>
        <w:spacing w:line="240" w:lineRule="auto"/>
        <w:ind w:right="142" w:firstLine="567"/>
        <w:rPr>
          <w:szCs w:val="28"/>
        </w:rPr>
      </w:pPr>
      <w:r w:rsidRPr="00112FDC">
        <w:rPr>
          <w:color w:val="000000"/>
          <w:szCs w:val="28"/>
        </w:rPr>
        <w:t>записывать действительные числа в  экспоненциальной форме; применять знания о представлении чисел в памяти компьютера</w:t>
      </w:r>
      <w:r w:rsidRPr="00112FDC">
        <w:rPr>
          <w:szCs w:val="28"/>
        </w:rPr>
        <w:t>;</w:t>
      </w:r>
    </w:p>
    <w:p w:rsidR="00754B36" w:rsidRPr="00112FDC" w:rsidRDefault="00754B36" w:rsidP="00754B36">
      <w:pPr>
        <w:pStyle w:val="af0"/>
        <w:spacing w:line="240" w:lineRule="auto"/>
        <w:ind w:right="142" w:firstLine="567"/>
        <w:rPr>
          <w:szCs w:val="28"/>
        </w:rPr>
      </w:pPr>
      <w:r w:rsidRPr="00112FDC">
        <w:rPr>
          <w:szCs w:val="28"/>
        </w:rPr>
        <w:t>описывать графы с помощью матриц смежности с указанием длин ребер (весовых матриц); решать алгоритмические задачи, связанные с анализом графов, в частности задачу построения оптимального пути между вершинами ориентированного ациклического графа и определения количества различных путей между вершинами;</w:t>
      </w:r>
    </w:p>
    <w:p w:rsidR="00754B36" w:rsidRPr="00112FDC" w:rsidRDefault="00754B36" w:rsidP="00754B36">
      <w:pPr>
        <w:pStyle w:val="af0"/>
        <w:spacing w:line="240" w:lineRule="auto"/>
        <w:ind w:right="142" w:firstLine="567"/>
        <w:rPr>
          <w:szCs w:val="28"/>
        </w:rPr>
      </w:pPr>
      <w:r w:rsidRPr="00112FDC">
        <w:rPr>
          <w:szCs w:val="28"/>
        </w:rPr>
        <w:t>формализовать понятие «алгоритм» с помощью одной из универсальных моделей вычислений (машина Тьюринга, машина Поста и др.); понимать содержание тезиса Черча–Тьюринга;</w:t>
      </w:r>
    </w:p>
    <w:p w:rsidR="00754B36" w:rsidRPr="00112FDC" w:rsidRDefault="00754B36" w:rsidP="00754B36">
      <w:pPr>
        <w:pStyle w:val="af0"/>
        <w:spacing w:line="240" w:lineRule="auto"/>
        <w:ind w:right="142" w:firstLine="567"/>
        <w:rPr>
          <w:szCs w:val="28"/>
        </w:rPr>
      </w:pPr>
      <w:r w:rsidRPr="00112FDC">
        <w:rPr>
          <w:szCs w:val="28"/>
        </w:rPr>
        <w:t>понимать и использовать основные понятия, связанные со сложностью вычислений (время работы и размер используемой памяти при заданных исходных данных; асимптотическая сложность алгоритма в зависимости от размера исходных данных); определять сложность изучаемых в курсе базовых алгоритмов;</w:t>
      </w:r>
    </w:p>
    <w:p w:rsidR="00754B36" w:rsidRPr="00112FDC" w:rsidRDefault="00754B36" w:rsidP="00754B36">
      <w:pPr>
        <w:pStyle w:val="af0"/>
        <w:spacing w:line="240" w:lineRule="auto"/>
        <w:ind w:right="142" w:firstLine="567"/>
        <w:rPr>
          <w:szCs w:val="28"/>
        </w:rPr>
      </w:pPr>
      <w:r w:rsidRPr="00112FDC">
        <w:rPr>
          <w:szCs w:val="28"/>
        </w:rPr>
        <w:t xml:space="preserve">анализировать предложенный алгоритм, </w:t>
      </w:r>
      <w:proofErr w:type="gramStart"/>
      <w:r w:rsidRPr="00112FDC">
        <w:rPr>
          <w:szCs w:val="28"/>
        </w:rPr>
        <w:t>например</w:t>
      </w:r>
      <w:proofErr w:type="gramEnd"/>
      <w:r w:rsidRPr="00112FDC">
        <w:rPr>
          <w:szCs w:val="28"/>
        </w:rPr>
        <w:t xml:space="preserve"> определять, какие результаты возможны при заданном множестве исходных значений и при каких исходных значениях возможно получение указанных результатов;</w:t>
      </w:r>
    </w:p>
    <w:p w:rsidR="00754B36" w:rsidRPr="00112FDC" w:rsidRDefault="00754B36" w:rsidP="00754B36">
      <w:pPr>
        <w:pStyle w:val="af0"/>
        <w:spacing w:line="240" w:lineRule="auto"/>
        <w:ind w:right="142" w:firstLine="567"/>
        <w:rPr>
          <w:szCs w:val="28"/>
        </w:rPr>
      </w:pPr>
      <w:r w:rsidRPr="00112FDC">
        <w:rPr>
          <w:szCs w:val="28"/>
        </w:rPr>
        <w:t xml:space="preserve">создавать, анализировать и реализовывать в виде программ базовые алгоритмы, связанные с анализом элементарных функций (в том числе приближенных вычислений), записью чисел в позиционной системе счисления, делимостью целых чисел; линейной обработкой последовательностей и массивов чисел (в том числе алгоритмы сортировки), анализом строк, а также рекурсивные алгоритмы; </w:t>
      </w:r>
    </w:p>
    <w:p w:rsidR="00754B36" w:rsidRPr="00112FDC" w:rsidRDefault="00754B36" w:rsidP="00754B36">
      <w:pPr>
        <w:pStyle w:val="af0"/>
        <w:spacing w:line="240" w:lineRule="auto"/>
        <w:ind w:right="142" w:firstLine="567"/>
        <w:rPr>
          <w:szCs w:val="28"/>
        </w:rPr>
      </w:pPr>
      <w:r w:rsidRPr="00112FDC">
        <w:rPr>
          <w:szCs w:val="28"/>
        </w:rPr>
        <w:t xml:space="preserve">применять метод сохранения промежуточных результатов (метод динамического программирования) для создания полиномиальных (не </w:t>
      </w:r>
      <w:r w:rsidRPr="00112FDC">
        <w:rPr>
          <w:szCs w:val="28"/>
        </w:rPr>
        <w:lastRenderedPageBreak/>
        <w:t>переборных) алгоритмов решения различных задач; примеры: поиск минимального пути в ориентированном ациклическом графе, подсчет количества путей;</w:t>
      </w:r>
    </w:p>
    <w:p w:rsidR="00754B36" w:rsidRPr="00112FDC" w:rsidRDefault="00754B36" w:rsidP="00754B36">
      <w:pPr>
        <w:pStyle w:val="af0"/>
        <w:spacing w:line="240" w:lineRule="auto"/>
        <w:ind w:right="142" w:firstLine="567"/>
        <w:rPr>
          <w:szCs w:val="28"/>
        </w:rPr>
      </w:pPr>
      <w:r w:rsidRPr="00112FDC">
        <w:rPr>
          <w:szCs w:val="28"/>
        </w:rPr>
        <w:t>создавать собственные алгоритмы для решения прикладных задач на основе изученных алгоритмов и методов;</w:t>
      </w:r>
    </w:p>
    <w:p w:rsidR="00754B36" w:rsidRPr="00112FDC" w:rsidRDefault="00754B36" w:rsidP="00754B36">
      <w:pPr>
        <w:pStyle w:val="af0"/>
        <w:spacing w:line="240" w:lineRule="auto"/>
        <w:ind w:right="142" w:firstLine="567"/>
        <w:rPr>
          <w:szCs w:val="28"/>
        </w:rPr>
      </w:pPr>
      <w:r w:rsidRPr="00112FDC">
        <w:rPr>
          <w:szCs w:val="28"/>
        </w:rPr>
        <w:t>применять при решении задач структуры данных: списки, словари, деревья, очереди; применять при составлении алгоритмов базовые операции со структурами данных;</w:t>
      </w:r>
    </w:p>
    <w:p w:rsidR="00754B36" w:rsidRPr="00112FDC" w:rsidRDefault="00754B36" w:rsidP="00754B36">
      <w:pPr>
        <w:pStyle w:val="af0"/>
        <w:spacing w:line="240" w:lineRule="auto"/>
        <w:ind w:right="142" w:firstLine="567"/>
        <w:rPr>
          <w:szCs w:val="28"/>
        </w:rPr>
      </w:pPr>
      <w:r w:rsidRPr="00112FDC">
        <w:rPr>
          <w:szCs w:val="28"/>
        </w:rPr>
        <w:t>использовать основные понятия, конструкции и структуры данных последовательного программирования, а также правила записи этих конструкций и структур в выбранном для изучения языке программирования;</w:t>
      </w:r>
    </w:p>
    <w:p w:rsidR="00754B36" w:rsidRPr="00112FDC" w:rsidRDefault="00754B36" w:rsidP="00754B36">
      <w:pPr>
        <w:pStyle w:val="af0"/>
        <w:spacing w:line="240" w:lineRule="auto"/>
        <w:ind w:right="142" w:firstLine="567"/>
        <w:rPr>
          <w:szCs w:val="28"/>
        </w:rPr>
      </w:pPr>
      <w:r w:rsidRPr="00112FDC">
        <w:rPr>
          <w:szCs w:val="28"/>
        </w:rPr>
        <w:t>использовать в программах данные различных типов; применять стандартные и собственные подпрограммы для обработки символьных строк; выполнять обработку данных, хранящихся в виде массивов различной размерности; выбирать тип цикла в зависимости от решаемой подзадачи; составлять циклы с использованием заранее определенного инварианта цикла; выполнять базовые операции с текстовыми и двоичными файлами; выделять подзадачи, решение которых необходимо для решения поставленной задачи в полном объеме; реализовывать решения подзадач в виде подпрограмм, связывать подпрограммы в единую программу; использовать модульный принцип построения программ; использовать библиотеки стандартных подпрограмм;</w:t>
      </w:r>
    </w:p>
    <w:p w:rsidR="00754B36" w:rsidRPr="00112FDC" w:rsidRDefault="00754B36" w:rsidP="00754B36">
      <w:pPr>
        <w:pStyle w:val="af0"/>
        <w:spacing w:line="240" w:lineRule="auto"/>
        <w:ind w:right="142" w:firstLine="567"/>
        <w:rPr>
          <w:szCs w:val="28"/>
        </w:rPr>
      </w:pPr>
      <w:r w:rsidRPr="00112FDC">
        <w:rPr>
          <w:szCs w:val="28"/>
        </w:rPr>
        <w:t>применять алгоритмы поиска и сортировки при решении типовых задач;</w:t>
      </w:r>
    </w:p>
    <w:p w:rsidR="00754B36" w:rsidRPr="00112FDC" w:rsidRDefault="00754B36" w:rsidP="00754B36">
      <w:pPr>
        <w:pStyle w:val="af0"/>
        <w:spacing w:line="240" w:lineRule="auto"/>
        <w:ind w:right="142" w:firstLine="567"/>
        <w:rPr>
          <w:szCs w:val="28"/>
        </w:rPr>
      </w:pPr>
      <w:r w:rsidRPr="00112FDC">
        <w:rPr>
          <w:szCs w:val="28"/>
        </w:rPr>
        <w:t>выполнять объектно-ориентированный анализ задачи: выделять объекты, описывать на формальном языке их свойства и методы; реализовывать объектно-ориентированный подход для решения задач средней сложности на выбранном языке программирования;</w:t>
      </w:r>
    </w:p>
    <w:p w:rsidR="00754B36" w:rsidRPr="00112FDC" w:rsidRDefault="00754B36" w:rsidP="00754B36">
      <w:pPr>
        <w:pStyle w:val="af0"/>
        <w:spacing w:line="240" w:lineRule="auto"/>
        <w:ind w:right="142" w:firstLine="567"/>
        <w:rPr>
          <w:szCs w:val="28"/>
        </w:rPr>
      </w:pPr>
      <w:r w:rsidRPr="00112FDC">
        <w:rPr>
          <w:szCs w:val="28"/>
        </w:rPr>
        <w:t xml:space="preserve">выполнять отладку и тестирование программ в выбранной среде программирования; использовать при разработке программ стандартные библиотеки языка программирования и внешние библиотеки программ; создавать многокомпонентные программные продукты в среде программирования; </w:t>
      </w:r>
    </w:p>
    <w:p w:rsidR="00754B36" w:rsidRPr="00112FDC" w:rsidRDefault="00754B36" w:rsidP="00754B36">
      <w:pPr>
        <w:pStyle w:val="af0"/>
        <w:spacing w:line="240" w:lineRule="auto"/>
        <w:ind w:right="142" w:firstLine="567"/>
        <w:rPr>
          <w:szCs w:val="28"/>
        </w:rPr>
      </w:pPr>
      <w:r w:rsidRPr="00112FDC">
        <w:rPr>
          <w:szCs w:val="28"/>
        </w:rPr>
        <w:t>инсталлировать и деинсталлировать программные средства, необходимые для решения учебных задач по выбранной специализации;</w:t>
      </w:r>
    </w:p>
    <w:p w:rsidR="00754B36" w:rsidRPr="00112FDC" w:rsidRDefault="00754B36" w:rsidP="00754B36">
      <w:pPr>
        <w:pStyle w:val="af0"/>
        <w:spacing w:line="240" w:lineRule="auto"/>
        <w:ind w:right="142" w:firstLine="567"/>
        <w:rPr>
          <w:szCs w:val="28"/>
        </w:rPr>
      </w:pPr>
      <w:r w:rsidRPr="00112FDC">
        <w:rPr>
          <w:szCs w:val="28"/>
        </w:rPr>
        <w:t xml:space="preserve"> пользоваться навыками формализации задачи; создавать описания программ, инструкции по их использованию и отчеты по выполненным проектным работам; </w:t>
      </w:r>
    </w:p>
    <w:p w:rsidR="00754B36" w:rsidRPr="00112FDC" w:rsidRDefault="00754B36" w:rsidP="00754B36">
      <w:pPr>
        <w:pStyle w:val="af0"/>
        <w:spacing w:line="240" w:lineRule="auto"/>
        <w:ind w:right="142" w:firstLine="567"/>
        <w:rPr>
          <w:szCs w:val="28"/>
        </w:rPr>
      </w:pPr>
      <w:r w:rsidRPr="00112FDC">
        <w:rPr>
          <w:szCs w:val="28"/>
        </w:rPr>
        <w:t xml:space="preserve"> разрабатывать и использовать компьютерно-математические модели; анализировать соответствие модели реальному объекту или процессу; проводить эксперименты и статистическую обработку данных с помощью компьютера; интерпретировать результаты, получаемые в ходе моделирования реальных процессов; оценивать числовые параметры моделируемых объектов и процессов;</w:t>
      </w:r>
    </w:p>
    <w:p w:rsidR="00754B36" w:rsidRPr="00112FDC" w:rsidRDefault="00754B36" w:rsidP="00754B36">
      <w:pPr>
        <w:pStyle w:val="af0"/>
        <w:spacing w:line="240" w:lineRule="auto"/>
        <w:ind w:right="142" w:firstLine="567"/>
        <w:rPr>
          <w:szCs w:val="28"/>
        </w:rPr>
      </w:pPr>
      <w:r w:rsidRPr="00112FDC">
        <w:rPr>
          <w:szCs w:val="28"/>
        </w:rPr>
        <w:lastRenderedPageBreak/>
        <w:t>понимать основные принципы устройства и функционирования современных стационарных и мобильных компьютеров; выбирать конфигурацию компьютера в соответствии с решаемыми задачами;</w:t>
      </w:r>
    </w:p>
    <w:p w:rsidR="00754B36" w:rsidRPr="00112FDC" w:rsidRDefault="00754B36" w:rsidP="00754B36">
      <w:pPr>
        <w:pStyle w:val="af0"/>
        <w:spacing w:line="240" w:lineRule="auto"/>
        <w:ind w:right="142" w:firstLine="567"/>
        <w:rPr>
          <w:szCs w:val="28"/>
        </w:rPr>
      </w:pPr>
      <w:r w:rsidRPr="00112FDC">
        <w:rPr>
          <w:szCs w:val="28"/>
        </w:rPr>
        <w:t>понимать назначение, а также основные принципы устройства и работы современных операционных систем; знать виды и назначение системного программного обеспечения;</w:t>
      </w:r>
    </w:p>
    <w:p w:rsidR="00754B36" w:rsidRPr="00112FDC" w:rsidRDefault="00754B36" w:rsidP="00754B36">
      <w:pPr>
        <w:pStyle w:val="af0"/>
        <w:spacing w:line="240" w:lineRule="auto"/>
        <w:ind w:right="142" w:firstLine="567"/>
        <w:rPr>
          <w:szCs w:val="28"/>
        </w:rPr>
      </w:pPr>
      <w:r w:rsidRPr="00112FDC">
        <w:rPr>
          <w:szCs w:val="28"/>
        </w:rPr>
        <w:t>владеть принципами организац</w:t>
      </w:r>
      <w:proofErr w:type="gramStart"/>
      <w:r w:rsidRPr="00112FDC">
        <w:rPr>
          <w:szCs w:val="28"/>
        </w:rPr>
        <w:t>ии ие</w:t>
      </w:r>
      <w:proofErr w:type="gramEnd"/>
      <w:r w:rsidRPr="00112FDC">
        <w:rPr>
          <w:szCs w:val="28"/>
        </w:rPr>
        <w:t>рархических файловых систем и именования файлов; использовать шаблоны для описания группы файлов;</w:t>
      </w:r>
    </w:p>
    <w:p w:rsidR="00754B36" w:rsidRPr="00112FDC" w:rsidRDefault="00754B36" w:rsidP="00754B36">
      <w:pPr>
        <w:pStyle w:val="af0"/>
        <w:spacing w:line="240" w:lineRule="auto"/>
        <w:ind w:right="142" w:firstLine="567"/>
        <w:rPr>
          <w:szCs w:val="28"/>
        </w:rPr>
      </w:pPr>
      <w:r w:rsidRPr="00112FDC">
        <w:rPr>
          <w:rStyle w:val="diff-chunk"/>
          <w:szCs w:val="28"/>
        </w:rPr>
        <w:t xml:space="preserve">использовать на практике общие правила </w:t>
      </w:r>
      <w:r w:rsidRPr="00112FDC">
        <w:rPr>
          <w:szCs w:val="28"/>
        </w:rPr>
        <w:t>проведения исследовательского проекта (постановка задачи, выбор методов исследования, подготовка исходных данных, проведение исследования, формулировка выводов, подготовка отчета); планировать и выполнять небольшие исследовательские проекты;</w:t>
      </w:r>
    </w:p>
    <w:p w:rsidR="00754B36" w:rsidRPr="00112FDC" w:rsidRDefault="00754B36" w:rsidP="00754B36">
      <w:pPr>
        <w:pStyle w:val="af0"/>
        <w:spacing w:line="240" w:lineRule="auto"/>
        <w:ind w:right="142" w:firstLine="567"/>
        <w:rPr>
          <w:szCs w:val="28"/>
        </w:rPr>
      </w:pPr>
      <w:r w:rsidRPr="00112FDC">
        <w:rPr>
          <w:szCs w:val="28"/>
        </w:rPr>
        <w:t xml:space="preserve">использовать динамические (электронные) таблицы, в том числе формулы с использованием абсолютной, относительной и смешанной адресации, выделение диапазона таблицы и упорядочивание (сортировку) его элементов; построение графиков и диаграмм; </w:t>
      </w:r>
    </w:p>
    <w:p w:rsidR="00754B36" w:rsidRPr="00112FDC" w:rsidRDefault="00754B36" w:rsidP="00754B36">
      <w:pPr>
        <w:pStyle w:val="af0"/>
        <w:spacing w:line="240" w:lineRule="auto"/>
        <w:ind w:right="142" w:firstLine="567"/>
        <w:rPr>
          <w:szCs w:val="28"/>
        </w:rPr>
      </w:pPr>
      <w:r w:rsidRPr="00112FDC">
        <w:rPr>
          <w:szCs w:val="28"/>
        </w:rPr>
        <w:t>владеть основными сведениями о табличных (реляционных) базах данных, их структуре, средствах создания и работы, в том числе выполнять отбор строк таблицы, удовлетворяющих определенному условию; описывать базы данных и средства доступа к ним; наполнять разработанную базу данных;</w:t>
      </w:r>
    </w:p>
    <w:p w:rsidR="00754B36" w:rsidRPr="00112FDC" w:rsidRDefault="00754B36" w:rsidP="00754B36">
      <w:pPr>
        <w:pStyle w:val="af0"/>
        <w:spacing w:line="240" w:lineRule="auto"/>
        <w:ind w:right="142" w:firstLine="567"/>
        <w:rPr>
          <w:szCs w:val="28"/>
        </w:rPr>
      </w:pPr>
      <w:r w:rsidRPr="00112FDC">
        <w:rPr>
          <w:szCs w:val="28"/>
        </w:rPr>
        <w:t>использовать компьютерные сети для обмена данными при решении прикладных задач;</w:t>
      </w:r>
    </w:p>
    <w:p w:rsidR="00754B36" w:rsidRPr="00112FDC" w:rsidRDefault="00754B36" w:rsidP="00754B36">
      <w:pPr>
        <w:pStyle w:val="af0"/>
        <w:spacing w:line="240" w:lineRule="auto"/>
        <w:ind w:right="142" w:firstLine="567"/>
        <w:rPr>
          <w:szCs w:val="28"/>
        </w:rPr>
      </w:pPr>
      <w:r w:rsidRPr="00112FDC">
        <w:rPr>
          <w:szCs w:val="28"/>
        </w:rPr>
        <w:t>организовывать на базовом уровне сетевое взаимодействие (настраивать работу протоколов сети TCP/IP и определять маску сети);</w:t>
      </w:r>
    </w:p>
    <w:p w:rsidR="00754B36" w:rsidRPr="00112FDC" w:rsidRDefault="00754B36" w:rsidP="00754B36">
      <w:pPr>
        <w:pStyle w:val="af0"/>
        <w:spacing w:line="240" w:lineRule="auto"/>
        <w:ind w:right="142" w:firstLine="567"/>
        <w:rPr>
          <w:szCs w:val="28"/>
        </w:rPr>
      </w:pPr>
      <w:r w:rsidRPr="00112FDC">
        <w:rPr>
          <w:szCs w:val="28"/>
        </w:rPr>
        <w:t>понимать структуру доменных имен; принципы IP-адресации узлов сети;</w:t>
      </w:r>
    </w:p>
    <w:p w:rsidR="00754B36" w:rsidRPr="00112FDC" w:rsidRDefault="00754B36" w:rsidP="00754B36">
      <w:pPr>
        <w:pStyle w:val="af0"/>
        <w:spacing w:line="240" w:lineRule="auto"/>
        <w:ind w:right="142" w:firstLine="567"/>
        <w:rPr>
          <w:szCs w:val="28"/>
        </w:rPr>
      </w:pPr>
      <w:r w:rsidRPr="00112FDC">
        <w:rPr>
          <w:szCs w:val="28"/>
        </w:rPr>
        <w:t xml:space="preserve">представлять общие принципы разработки и функционирования </w:t>
      </w:r>
      <w:proofErr w:type="gramStart"/>
      <w:r w:rsidRPr="00112FDC">
        <w:rPr>
          <w:szCs w:val="28"/>
        </w:rPr>
        <w:t>интернет-приложений</w:t>
      </w:r>
      <w:proofErr w:type="gramEnd"/>
      <w:r w:rsidRPr="00112FDC">
        <w:rPr>
          <w:szCs w:val="28"/>
        </w:rPr>
        <w:t xml:space="preserve"> (сайты, блоги и др.);</w:t>
      </w:r>
    </w:p>
    <w:p w:rsidR="00754B36" w:rsidRPr="00112FDC" w:rsidRDefault="00754B36" w:rsidP="00754B36">
      <w:pPr>
        <w:pStyle w:val="af0"/>
        <w:spacing w:line="240" w:lineRule="auto"/>
        <w:ind w:right="142" w:firstLine="567"/>
        <w:rPr>
          <w:szCs w:val="28"/>
        </w:rPr>
      </w:pPr>
      <w:r w:rsidRPr="00112FDC">
        <w:rPr>
          <w:szCs w:val="28"/>
        </w:rPr>
        <w:t>применять на практике принципы обеспечения информационной безопасности, способы и средства обеспечения надежного функционирования средств ИКТ; соблюдать при работе в сети нормы информационной этики и права (в том числе авторские права);</w:t>
      </w:r>
    </w:p>
    <w:p w:rsidR="00754B36" w:rsidRPr="00112FDC" w:rsidRDefault="00754B36" w:rsidP="00754B36">
      <w:pPr>
        <w:ind w:right="142" w:firstLine="567"/>
        <w:jc w:val="both"/>
        <w:rPr>
          <w:sz w:val="28"/>
          <w:szCs w:val="28"/>
          <w:highlight w:val="yellow"/>
        </w:rPr>
      </w:pPr>
      <w:r w:rsidRPr="00112FDC">
        <w:rPr>
          <w:sz w:val="28"/>
          <w:szCs w:val="28"/>
        </w:rPr>
        <w:t xml:space="preserve">проектировать собственное автоматизированное место; следовать основам безопасной и экономичной работы с компьютерами и мобильными устройствами; соблюдать санитарно-гигиенические требования при работе за персональным компьютером в соответствии с нормами </w:t>
      </w:r>
      <w:proofErr w:type="gramStart"/>
      <w:r w:rsidRPr="00112FDC">
        <w:rPr>
          <w:sz w:val="28"/>
          <w:szCs w:val="28"/>
        </w:rPr>
        <w:t>действующих</w:t>
      </w:r>
      <w:proofErr w:type="gramEnd"/>
      <w:r w:rsidRPr="00112FDC">
        <w:rPr>
          <w:sz w:val="28"/>
          <w:szCs w:val="28"/>
        </w:rPr>
        <w:t xml:space="preserve"> СанПиН</w:t>
      </w:r>
    </w:p>
    <w:p w:rsidR="00754B36" w:rsidRPr="00112FDC" w:rsidRDefault="00754B36" w:rsidP="00754B36">
      <w:pPr>
        <w:ind w:right="142" w:firstLine="567"/>
        <w:jc w:val="both"/>
        <w:rPr>
          <w:sz w:val="28"/>
          <w:szCs w:val="28"/>
        </w:rPr>
      </w:pPr>
      <w:proofErr w:type="gramStart"/>
      <w:r w:rsidRPr="00112FDC">
        <w:rPr>
          <w:sz w:val="28"/>
          <w:szCs w:val="28"/>
        </w:rPr>
        <w:t>Обучающийся</w:t>
      </w:r>
      <w:proofErr w:type="gramEnd"/>
      <w:r w:rsidRPr="00112FDC">
        <w:rPr>
          <w:sz w:val="28"/>
          <w:szCs w:val="28"/>
        </w:rPr>
        <w:t xml:space="preserve"> на профильном  уровне получит возможность научиться:</w:t>
      </w:r>
    </w:p>
    <w:p w:rsidR="00754B36" w:rsidRPr="00112FDC" w:rsidRDefault="00754B36" w:rsidP="00754B36">
      <w:pPr>
        <w:pStyle w:val="af0"/>
        <w:spacing w:line="240" w:lineRule="auto"/>
        <w:ind w:right="142" w:firstLine="567"/>
        <w:rPr>
          <w:szCs w:val="28"/>
        </w:rPr>
      </w:pPr>
      <w:r w:rsidRPr="00112FDC">
        <w:rPr>
          <w:szCs w:val="28"/>
        </w:rPr>
        <w:t>применять коды, исправляющие ошибки, возникшие при передаче информации; определять пропускную способность и помехозащищенность канала связи, искажение информации при передаче по каналам связи, а также использовать алгоритмы сжатия данных (алгоритм LZW и др.);</w:t>
      </w:r>
    </w:p>
    <w:p w:rsidR="00754B36" w:rsidRPr="00112FDC" w:rsidRDefault="00754B36" w:rsidP="00754B36">
      <w:pPr>
        <w:pStyle w:val="af0"/>
        <w:spacing w:line="240" w:lineRule="auto"/>
        <w:ind w:right="142" w:firstLine="567"/>
        <w:rPr>
          <w:szCs w:val="28"/>
        </w:rPr>
      </w:pPr>
      <w:r w:rsidRPr="00112FDC">
        <w:rPr>
          <w:szCs w:val="28"/>
        </w:rPr>
        <w:lastRenderedPageBreak/>
        <w:t>использовать графы, деревья, списки при описании объектов и процессов окружающего мира; использовать префиксные деревья и другие виды деревьев при решении алгоритмических задач, в том числе при анализе кодов;</w:t>
      </w:r>
    </w:p>
    <w:p w:rsidR="00754B36" w:rsidRPr="00112FDC" w:rsidRDefault="00754B36" w:rsidP="00754B36">
      <w:pPr>
        <w:pStyle w:val="af0"/>
        <w:spacing w:line="240" w:lineRule="auto"/>
        <w:ind w:right="142" w:firstLine="567"/>
        <w:rPr>
          <w:szCs w:val="28"/>
        </w:rPr>
      </w:pPr>
      <w:r w:rsidRPr="00112FDC">
        <w:rPr>
          <w:szCs w:val="28"/>
        </w:rPr>
        <w:t>использовать знания о методе «разделяй и властвуй»;</w:t>
      </w:r>
    </w:p>
    <w:p w:rsidR="00754B36" w:rsidRPr="00112FDC" w:rsidRDefault="00754B36" w:rsidP="00754B36">
      <w:pPr>
        <w:pStyle w:val="af0"/>
        <w:spacing w:line="240" w:lineRule="auto"/>
        <w:ind w:right="142" w:firstLine="567"/>
        <w:rPr>
          <w:szCs w:val="28"/>
        </w:rPr>
      </w:pPr>
      <w:r w:rsidRPr="00112FDC">
        <w:rPr>
          <w:szCs w:val="28"/>
        </w:rPr>
        <w:t xml:space="preserve">приводить примеры различных алгоритмов решения одной задачи, которые имеют различную сложность; использовать понятие переборного алгоритма; </w:t>
      </w:r>
    </w:p>
    <w:p w:rsidR="00754B36" w:rsidRPr="00112FDC" w:rsidRDefault="00754B36" w:rsidP="00754B36">
      <w:pPr>
        <w:pStyle w:val="af0"/>
        <w:spacing w:line="240" w:lineRule="auto"/>
        <w:ind w:right="142" w:firstLine="567"/>
        <w:rPr>
          <w:szCs w:val="28"/>
        </w:rPr>
      </w:pPr>
      <w:r w:rsidRPr="00112FDC">
        <w:rPr>
          <w:szCs w:val="28"/>
        </w:rPr>
        <w:t>использовать понятие универсального алгоритма и приводить примеры алгоритмически неразрешимых проблем;</w:t>
      </w:r>
    </w:p>
    <w:p w:rsidR="00754B36" w:rsidRPr="00112FDC" w:rsidRDefault="00754B36" w:rsidP="00754B36">
      <w:pPr>
        <w:pStyle w:val="af0"/>
        <w:spacing w:line="240" w:lineRule="auto"/>
        <w:ind w:right="142" w:firstLine="567"/>
        <w:rPr>
          <w:szCs w:val="28"/>
        </w:rPr>
      </w:pPr>
      <w:r w:rsidRPr="00112FDC">
        <w:rPr>
          <w:szCs w:val="28"/>
        </w:rPr>
        <w:t>использовать второй язык программирования; сравнивать преимущества и недостатки двух языков программирования;</w:t>
      </w:r>
    </w:p>
    <w:p w:rsidR="00754B36" w:rsidRPr="00112FDC" w:rsidRDefault="00754B36" w:rsidP="00754B36">
      <w:pPr>
        <w:pStyle w:val="af0"/>
        <w:spacing w:line="240" w:lineRule="auto"/>
        <w:ind w:right="142" w:firstLine="567"/>
        <w:rPr>
          <w:szCs w:val="28"/>
        </w:rPr>
      </w:pPr>
      <w:r w:rsidRPr="00112FDC">
        <w:rPr>
          <w:szCs w:val="28"/>
        </w:rPr>
        <w:t xml:space="preserve">создавать программы для учебных или проектных задач средней сложности; </w:t>
      </w:r>
    </w:p>
    <w:p w:rsidR="00754B36" w:rsidRPr="00112FDC" w:rsidRDefault="00754B36" w:rsidP="00754B36">
      <w:pPr>
        <w:pStyle w:val="af0"/>
        <w:spacing w:line="240" w:lineRule="auto"/>
        <w:ind w:right="142" w:firstLine="567"/>
        <w:rPr>
          <w:szCs w:val="28"/>
        </w:rPr>
      </w:pPr>
      <w:r w:rsidRPr="00112FDC">
        <w:rPr>
          <w:szCs w:val="28"/>
        </w:rPr>
        <w:t xml:space="preserve">использовать информационно-коммуникационные технологии при моделировании и анализе процессов и явлений в соответствии с выбранным профилем; </w:t>
      </w:r>
    </w:p>
    <w:p w:rsidR="00754B36" w:rsidRPr="00112FDC" w:rsidRDefault="00754B36" w:rsidP="00754B36">
      <w:pPr>
        <w:pStyle w:val="af0"/>
        <w:spacing w:line="240" w:lineRule="auto"/>
        <w:ind w:right="142" w:firstLine="567"/>
        <w:rPr>
          <w:szCs w:val="28"/>
        </w:rPr>
      </w:pPr>
      <w:r w:rsidRPr="00112FDC">
        <w:rPr>
          <w:rStyle w:val="diff-chunk"/>
          <w:szCs w:val="28"/>
        </w:rPr>
        <w:t xml:space="preserve">осознанно подходить к выбору </w:t>
      </w:r>
      <w:proofErr w:type="gramStart"/>
      <w:r w:rsidRPr="00112FDC">
        <w:rPr>
          <w:rStyle w:val="diff-chunk"/>
          <w:szCs w:val="28"/>
        </w:rPr>
        <w:t>ИКТ-средств</w:t>
      </w:r>
      <w:proofErr w:type="gramEnd"/>
      <w:r w:rsidRPr="00112FDC">
        <w:rPr>
          <w:rStyle w:val="diff-chunk"/>
          <w:szCs w:val="28"/>
        </w:rPr>
        <w:t xml:space="preserve"> и программного обеспечения для решения задач, возникающих в ходе учебы и вне ее, для своих учебных и иных целей;</w:t>
      </w:r>
    </w:p>
    <w:p w:rsidR="00754B36" w:rsidRPr="00112FDC" w:rsidRDefault="00754B36" w:rsidP="00754B36">
      <w:pPr>
        <w:pStyle w:val="af0"/>
        <w:spacing w:line="240" w:lineRule="auto"/>
        <w:ind w:right="142" w:firstLine="567"/>
        <w:rPr>
          <w:szCs w:val="28"/>
        </w:rPr>
      </w:pPr>
      <w:r w:rsidRPr="00112FDC">
        <w:rPr>
          <w:szCs w:val="28"/>
        </w:rPr>
        <w:t xml:space="preserve">проводить (в несложных случаях) верификацию (проверку надежности и согласованности) исходных данных и </w:t>
      </w:r>
      <w:proofErr w:type="spellStart"/>
      <w:r w:rsidRPr="00112FDC">
        <w:rPr>
          <w:szCs w:val="28"/>
        </w:rPr>
        <w:t>валидацию</w:t>
      </w:r>
      <w:proofErr w:type="spellEnd"/>
      <w:r w:rsidRPr="00112FDC">
        <w:rPr>
          <w:szCs w:val="28"/>
        </w:rPr>
        <w:t xml:space="preserve"> (проверку достоверности) результатов натурных и компьютерных экспериментов;</w:t>
      </w:r>
    </w:p>
    <w:p w:rsidR="00754B36" w:rsidRPr="00112FDC" w:rsidRDefault="00754B36" w:rsidP="00754B36">
      <w:pPr>
        <w:pStyle w:val="af0"/>
        <w:spacing w:line="240" w:lineRule="auto"/>
        <w:ind w:right="142" w:firstLine="567"/>
        <w:rPr>
          <w:szCs w:val="28"/>
        </w:rPr>
      </w:pPr>
      <w:r w:rsidRPr="00112FDC">
        <w:rPr>
          <w:szCs w:val="28"/>
        </w:rPr>
        <w:t>использовать пакеты программ и сервисы обработки и представления данных, в том числе – статистической обработки;</w:t>
      </w:r>
    </w:p>
    <w:p w:rsidR="00754B36" w:rsidRPr="00112FDC" w:rsidRDefault="00754B36" w:rsidP="00754B36">
      <w:pPr>
        <w:pStyle w:val="af0"/>
        <w:spacing w:line="240" w:lineRule="auto"/>
        <w:ind w:right="142" w:firstLine="567"/>
        <w:rPr>
          <w:szCs w:val="28"/>
        </w:rPr>
      </w:pPr>
      <w:r w:rsidRPr="00112FDC">
        <w:rPr>
          <w:szCs w:val="28"/>
        </w:rPr>
        <w:t xml:space="preserve">использовать методы машинного обучения при анализе данных; использовать представление о проблеме хранения и обработки больших данных; </w:t>
      </w:r>
    </w:p>
    <w:p w:rsidR="00754B36" w:rsidRPr="00112FDC" w:rsidRDefault="00754B36" w:rsidP="00754B36">
      <w:pPr>
        <w:pStyle w:val="af0"/>
        <w:spacing w:line="240" w:lineRule="auto"/>
        <w:ind w:right="142" w:firstLine="567"/>
        <w:rPr>
          <w:szCs w:val="28"/>
        </w:rPr>
      </w:pPr>
      <w:r w:rsidRPr="00112FDC">
        <w:rPr>
          <w:szCs w:val="28"/>
        </w:rPr>
        <w:t>создавать многотабличные базы данных; работе с базами данных и справочными системами с помощью веб-интерфейса.</w:t>
      </w:r>
    </w:p>
    <w:p w:rsidR="00754B36" w:rsidRPr="00112FDC" w:rsidRDefault="00754B36" w:rsidP="00754B36">
      <w:pPr>
        <w:ind w:right="142" w:firstLine="567"/>
        <w:jc w:val="both"/>
        <w:rPr>
          <w:sz w:val="28"/>
          <w:szCs w:val="28"/>
        </w:rPr>
      </w:pPr>
      <w:r w:rsidRPr="00112FDC">
        <w:rPr>
          <w:sz w:val="28"/>
          <w:szCs w:val="28"/>
        </w:rPr>
        <w:t>Предметные результаты раздела «</w:t>
      </w:r>
      <w:proofErr w:type="gramStart"/>
      <w:r w:rsidRPr="00112FDC">
        <w:rPr>
          <w:sz w:val="28"/>
          <w:szCs w:val="28"/>
        </w:rPr>
        <w:t>Обучающийся</w:t>
      </w:r>
      <w:proofErr w:type="gramEnd"/>
      <w:r w:rsidRPr="00112FDC">
        <w:rPr>
          <w:sz w:val="28"/>
          <w:szCs w:val="28"/>
        </w:rPr>
        <w:t xml:space="preserve"> получит возможность научиться» не выносятся на промежуточную аттестацию, но при этом возможность их достижения должна быть предоставлена каждому обучающемуся.</w:t>
      </w:r>
    </w:p>
    <w:p w:rsidR="00754B36" w:rsidRPr="00112FDC" w:rsidRDefault="00754B36" w:rsidP="00754B36">
      <w:pPr>
        <w:pStyle w:val="21"/>
        <w:spacing w:after="0" w:line="240" w:lineRule="auto"/>
        <w:ind w:right="142" w:firstLine="567"/>
        <w:jc w:val="both"/>
        <w:rPr>
          <w:sz w:val="28"/>
          <w:szCs w:val="28"/>
        </w:rPr>
      </w:pPr>
      <w:r w:rsidRPr="00112FDC">
        <w:rPr>
          <w:sz w:val="28"/>
          <w:szCs w:val="28"/>
        </w:rPr>
        <w:t xml:space="preserve">Промежуточная аттестация проводится в форме </w:t>
      </w:r>
      <w:r w:rsidR="00544C8B">
        <w:rPr>
          <w:sz w:val="28"/>
          <w:szCs w:val="28"/>
        </w:rPr>
        <w:t xml:space="preserve">экзамена </w:t>
      </w:r>
      <w:r w:rsidRPr="00112FDC">
        <w:rPr>
          <w:sz w:val="28"/>
          <w:szCs w:val="28"/>
        </w:rPr>
        <w:t>в 2 семестре (в соответствии с учебным планом).</w:t>
      </w:r>
    </w:p>
    <w:p w:rsidR="00754B36" w:rsidRPr="00112FDC" w:rsidRDefault="00754B36" w:rsidP="00754B36">
      <w:pPr>
        <w:pStyle w:val="21"/>
        <w:spacing w:after="0" w:line="240" w:lineRule="auto"/>
        <w:ind w:right="142" w:firstLine="567"/>
        <w:jc w:val="both"/>
        <w:rPr>
          <w:sz w:val="28"/>
          <w:szCs w:val="28"/>
        </w:rPr>
      </w:pPr>
    </w:p>
    <w:p w:rsidR="00754B36" w:rsidRDefault="00754B36" w:rsidP="00754B36">
      <w:pPr>
        <w:pStyle w:val="21"/>
        <w:spacing w:after="0" w:line="240" w:lineRule="auto"/>
        <w:ind w:right="142" w:firstLine="567"/>
        <w:jc w:val="both"/>
        <w:rPr>
          <w:sz w:val="28"/>
          <w:szCs w:val="28"/>
        </w:rPr>
      </w:pPr>
    </w:p>
    <w:p w:rsidR="00112FDC" w:rsidRDefault="00112FDC" w:rsidP="00754B36">
      <w:pPr>
        <w:pStyle w:val="21"/>
        <w:spacing w:after="0" w:line="240" w:lineRule="auto"/>
        <w:ind w:right="142" w:firstLine="567"/>
        <w:jc w:val="both"/>
        <w:rPr>
          <w:sz w:val="28"/>
          <w:szCs w:val="28"/>
        </w:rPr>
      </w:pPr>
    </w:p>
    <w:p w:rsidR="00112FDC" w:rsidRDefault="00112FDC" w:rsidP="00754B36">
      <w:pPr>
        <w:pStyle w:val="21"/>
        <w:spacing w:after="0" w:line="240" w:lineRule="auto"/>
        <w:ind w:right="142" w:firstLine="567"/>
        <w:jc w:val="both"/>
        <w:rPr>
          <w:sz w:val="28"/>
          <w:szCs w:val="28"/>
        </w:rPr>
      </w:pPr>
    </w:p>
    <w:p w:rsidR="00112FDC" w:rsidRDefault="00112FDC" w:rsidP="00754B36">
      <w:pPr>
        <w:pStyle w:val="21"/>
        <w:spacing w:after="0" w:line="240" w:lineRule="auto"/>
        <w:ind w:right="142" w:firstLine="567"/>
        <w:jc w:val="both"/>
        <w:rPr>
          <w:sz w:val="28"/>
          <w:szCs w:val="28"/>
        </w:rPr>
      </w:pPr>
    </w:p>
    <w:p w:rsidR="00112FDC" w:rsidRDefault="00112FDC" w:rsidP="00754B36">
      <w:pPr>
        <w:pStyle w:val="21"/>
        <w:spacing w:after="0" w:line="240" w:lineRule="auto"/>
        <w:ind w:right="142" w:firstLine="567"/>
        <w:jc w:val="both"/>
        <w:rPr>
          <w:sz w:val="28"/>
          <w:szCs w:val="28"/>
        </w:rPr>
      </w:pPr>
    </w:p>
    <w:p w:rsidR="00112FDC" w:rsidRDefault="00112FDC" w:rsidP="00754B36">
      <w:pPr>
        <w:pStyle w:val="21"/>
        <w:spacing w:after="0" w:line="240" w:lineRule="auto"/>
        <w:ind w:right="142" w:firstLine="567"/>
        <w:jc w:val="both"/>
        <w:rPr>
          <w:sz w:val="28"/>
          <w:szCs w:val="28"/>
        </w:rPr>
      </w:pPr>
    </w:p>
    <w:p w:rsidR="00112FDC" w:rsidRPr="00112FDC" w:rsidRDefault="00112FDC" w:rsidP="00754B36">
      <w:pPr>
        <w:pStyle w:val="21"/>
        <w:spacing w:after="0" w:line="240" w:lineRule="auto"/>
        <w:ind w:right="142" w:firstLine="567"/>
        <w:jc w:val="both"/>
        <w:rPr>
          <w:sz w:val="28"/>
          <w:szCs w:val="28"/>
        </w:rPr>
      </w:pPr>
    </w:p>
    <w:p w:rsidR="00754B36" w:rsidRPr="00112FDC" w:rsidRDefault="00754B36" w:rsidP="00754B36">
      <w:pPr>
        <w:pStyle w:val="21"/>
        <w:tabs>
          <w:tab w:val="left" w:pos="4169"/>
        </w:tabs>
        <w:spacing w:after="0" w:line="360" w:lineRule="auto"/>
        <w:ind w:right="142" w:firstLine="567"/>
        <w:jc w:val="both"/>
        <w:rPr>
          <w:b/>
          <w:sz w:val="28"/>
          <w:szCs w:val="28"/>
        </w:rPr>
      </w:pPr>
      <w:r w:rsidRPr="00112FDC">
        <w:rPr>
          <w:b/>
          <w:sz w:val="28"/>
          <w:szCs w:val="28"/>
        </w:rPr>
        <w:lastRenderedPageBreak/>
        <w:t>2.ОБЩАЯ ХАРАКТЕРИСТИКА УЧЕБНОЙ ДИСЦИПЛИНЫ</w:t>
      </w:r>
    </w:p>
    <w:p w:rsidR="00754B36" w:rsidRPr="00112FDC" w:rsidRDefault="00754B36" w:rsidP="00754B36">
      <w:pPr>
        <w:ind w:right="142"/>
        <w:jc w:val="center"/>
        <w:rPr>
          <w:b/>
          <w:sz w:val="28"/>
          <w:szCs w:val="28"/>
        </w:rPr>
      </w:pPr>
    </w:p>
    <w:p w:rsidR="00754B36" w:rsidRPr="00112FDC" w:rsidRDefault="00754B36" w:rsidP="00754B36">
      <w:pPr>
        <w:ind w:right="142" w:firstLine="567"/>
        <w:jc w:val="both"/>
        <w:rPr>
          <w:sz w:val="28"/>
          <w:szCs w:val="28"/>
        </w:rPr>
      </w:pPr>
      <w:r w:rsidRPr="00112FDC">
        <w:rPr>
          <w:sz w:val="28"/>
          <w:szCs w:val="28"/>
        </w:rPr>
        <w:t>Одной из характеристик современного общества является использование информационных и коммуникационных технологий во всех сферах жизнедеятельности</w:t>
      </w:r>
      <w:r w:rsidR="00FC2BAB">
        <w:rPr>
          <w:sz w:val="28"/>
          <w:szCs w:val="28"/>
        </w:rPr>
        <w:t xml:space="preserve"> </w:t>
      </w:r>
      <w:r w:rsidRPr="00112FDC">
        <w:rPr>
          <w:sz w:val="28"/>
          <w:szCs w:val="28"/>
        </w:rPr>
        <w:t>человека. Поэтому перед образованием, в том числе профессиональным, стоит проблема формирования информационной компетентности специалиста (способности</w:t>
      </w:r>
      <w:r w:rsidR="00FC2BAB">
        <w:rPr>
          <w:sz w:val="28"/>
          <w:szCs w:val="28"/>
        </w:rPr>
        <w:t xml:space="preserve"> </w:t>
      </w:r>
      <w:r w:rsidRPr="00112FDC">
        <w:rPr>
          <w:sz w:val="28"/>
          <w:szCs w:val="28"/>
        </w:rPr>
        <w:t>индивида решать учебные, бытовые, профессиональные задачи с использованием</w:t>
      </w:r>
      <w:r w:rsidR="00FC2BAB">
        <w:rPr>
          <w:sz w:val="28"/>
          <w:szCs w:val="28"/>
        </w:rPr>
        <w:t xml:space="preserve"> </w:t>
      </w:r>
      <w:r w:rsidRPr="00112FDC">
        <w:rPr>
          <w:sz w:val="28"/>
          <w:szCs w:val="28"/>
        </w:rPr>
        <w:t>информационных и коммуникационных технологий), обеспечивающей его конкурентоспособность на рынке труда.</w:t>
      </w:r>
    </w:p>
    <w:p w:rsidR="00754B36" w:rsidRPr="00112FDC" w:rsidRDefault="00754B36" w:rsidP="00754B36">
      <w:pPr>
        <w:ind w:right="142" w:firstLine="567"/>
        <w:jc w:val="both"/>
        <w:rPr>
          <w:sz w:val="28"/>
          <w:szCs w:val="28"/>
        </w:rPr>
      </w:pPr>
      <w:r w:rsidRPr="00112FDC">
        <w:rPr>
          <w:sz w:val="28"/>
          <w:szCs w:val="28"/>
        </w:rPr>
        <w:t>В профессиональных образовательных организациях, реализующих образовательную программу среднего общего образования в пределах освоения ОПОП СПО на</w:t>
      </w:r>
      <w:r w:rsidR="00FC2BAB">
        <w:rPr>
          <w:sz w:val="28"/>
          <w:szCs w:val="28"/>
        </w:rPr>
        <w:t xml:space="preserve"> </w:t>
      </w:r>
      <w:r w:rsidRPr="00112FDC">
        <w:rPr>
          <w:sz w:val="28"/>
          <w:szCs w:val="28"/>
        </w:rPr>
        <w:t>базе основного общего образования, изучение информатики имеет свои особенности</w:t>
      </w:r>
      <w:r w:rsidR="00FC2BAB">
        <w:rPr>
          <w:sz w:val="28"/>
          <w:szCs w:val="28"/>
        </w:rPr>
        <w:t xml:space="preserve"> </w:t>
      </w:r>
      <w:r w:rsidRPr="00112FDC">
        <w:rPr>
          <w:sz w:val="28"/>
          <w:szCs w:val="28"/>
        </w:rPr>
        <w:t>в</w:t>
      </w:r>
      <w:r w:rsidR="00FC2BAB">
        <w:rPr>
          <w:sz w:val="28"/>
          <w:szCs w:val="28"/>
        </w:rPr>
        <w:t xml:space="preserve"> </w:t>
      </w:r>
      <w:r w:rsidRPr="00112FDC">
        <w:rPr>
          <w:sz w:val="28"/>
          <w:szCs w:val="28"/>
        </w:rPr>
        <w:t>зависимости от профиля профессионального образования.</w:t>
      </w:r>
    </w:p>
    <w:p w:rsidR="00754B36" w:rsidRPr="00112FDC" w:rsidRDefault="00754B36" w:rsidP="00754B36">
      <w:pPr>
        <w:ind w:right="142" w:firstLine="567"/>
        <w:jc w:val="both"/>
        <w:rPr>
          <w:sz w:val="28"/>
          <w:szCs w:val="28"/>
        </w:rPr>
      </w:pPr>
      <w:r w:rsidRPr="00112FDC">
        <w:rPr>
          <w:sz w:val="28"/>
          <w:szCs w:val="28"/>
        </w:rPr>
        <w:t xml:space="preserve">При освоении специальностей СПО гуманитарного профиля профессионального образования информатика изучается на базовом уровне ФГОС среднего </w:t>
      </w:r>
      <w:proofErr w:type="spellStart"/>
      <w:r w:rsidRPr="00112FDC">
        <w:rPr>
          <w:sz w:val="28"/>
          <w:szCs w:val="28"/>
        </w:rPr>
        <w:t>общегообразования</w:t>
      </w:r>
      <w:proofErr w:type="spellEnd"/>
      <w:r w:rsidRPr="00112FDC">
        <w:rPr>
          <w:sz w:val="28"/>
          <w:szCs w:val="28"/>
        </w:rPr>
        <w:t>. При освоении профессий СПО и специальностей СПО технического,</w:t>
      </w:r>
      <w:r w:rsidR="00FC2BAB">
        <w:rPr>
          <w:sz w:val="28"/>
          <w:szCs w:val="28"/>
        </w:rPr>
        <w:t xml:space="preserve"> </w:t>
      </w:r>
      <w:proofErr w:type="spellStart"/>
      <w:proofErr w:type="gramStart"/>
      <w:r w:rsidRPr="00112FDC">
        <w:rPr>
          <w:sz w:val="28"/>
          <w:szCs w:val="28"/>
        </w:rPr>
        <w:t>естественно-научного</w:t>
      </w:r>
      <w:proofErr w:type="spellEnd"/>
      <w:proofErr w:type="gramEnd"/>
      <w:r w:rsidRPr="00112FDC">
        <w:rPr>
          <w:sz w:val="28"/>
          <w:szCs w:val="28"/>
        </w:rPr>
        <w:t xml:space="preserve"> и социально-экономического профилей профессионального</w:t>
      </w:r>
      <w:r w:rsidR="00FC2BAB">
        <w:rPr>
          <w:sz w:val="28"/>
          <w:szCs w:val="28"/>
        </w:rPr>
        <w:t xml:space="preserve"> </w:t>
      </w:r>
      <w:r w:rsidRPr="00112FDC">
        <w:rPr>
          <w:sz w:val="28"/>
          <w:szCs w:val="28"/>
        </w:rPr>
        <w:t>образования информатика изучается на базовом уровне ФГОС среднего общего образования, но некоторые темы — более углубленно, учитывая специфику осваиваемых</w:t>
      </w:r>
      <w:r w:rsidR="00FC2BAB">
        <w:rPr>
          <w:sz w:val="28"/>
          <w:szCs w:val="28"/>
        </w:rPr>
        <w:t xml:space="preserve"> </w:t>
      </w:r>
      <w:r w:rsidRPr="00112FDC">
        <w:rPr>
          <w:sz w:val="28"/>
          <w:szCs w:val="28"/>
        </w:rPr>
        <w:t>профессий или специальностей.</w:t>
      </w:r>
    </w:p>
    <w:p w:rsidR="00754B36" w:rsidRPr="00112FDC" w:rsidRDefault="00754B36" w:rsidP="00754B36">
      <w:pPr>
        <w:ind w:right="142" w:firstLine="567"/>
        <w:jc w:val="both"/>
        <w:rPr>
          <w:sz w:val="28"/>
          <w:szCs w:val="28"/>
        </w:rPr>
      </w:pPr>
      <w:r w:rsidRPr="00112FDC">
        <w:rPr>
          <w:sz w:val="28"/>
          <w:szCs w:val="28"/>
        </w:rPr>
        <w:t>Это выражается в содержании обучения, количестве часов, выделяемых на изучение отдельных тем программы, глубину их освоения студентами, объеме и характере</w:t>
      </w:r>
      <w:r w:rsidR="00FC2BAB">
        <w:rPr>
          <w:sz w:val="28"/>
          <w:szCs w:val="28"/>
        </w:rPr>
        <w:t xml:space="preserve"> </w:t>
      </w:r>
      <w:r w:rsidRPr="00112FDC">
        <w:rPr>
          <w:sz w:val="28"/>
          <w:szCs w:val="28"/>
        </w:rPr>
        <w:t>практических занятий, видах внеаудиторной самостоятельной работы студентов.</w:t>
      </w:r>
    </w:p>
    <w:p w:rsidR="00754B36" w:rsidRPr="00112FDC" w:rsidRDefault="00754B36" w:rsidP="00754B36">
      <w:pPr>
        <w:ind w:right="142" w:firstLine="567"/>
        <w:jc w:val="both"/>
        <w:rPr>
          <w:sz w:val="28"/>
          <w:szCs w:val="28"/>
        </w:rPr>
      </w:pPr>
      <w:r w:rsidRPr="00112FDC">
        <w:rPr>
          <w:sz w:val="28"/>
          <w:szCs w:val="28"/>
        </w:rPr>
        <w:t>Учебная дисциплина «Информатика» включает следующие разделы:</w:t>
      </w:r>
    </w:p>
    <w:p w:rsidR="00754B36" w:rsidRPr="00112FDC" w:rsidRDefault="00754B36" w:rsidP="00754B36">
      <w:pPr>
        <w:ind w:right="142" w:firstLine="567"/>
        <w:jc w:val="both"/>
        <w:rPr>
          <w:sz w:val="28"/>
          <w:szCs w:val="28"/>
        </w:rPr>
      </w:pPr>
      <w:r w:rsidRPr="00112FDC">
        <w:rPr>
          <w:sz w:val="28"/>
          <w:szCs w:val="28"/>
        </w:rPr>
        <w:t>• «Информационная деятельность человека»;</w:t>
      </w:r>
    </w:p>
    <w:p w:rsidR="00754B36" w:rsidRPr="00112FDC" w:rsidRDefault="00754B36" w:rsidP="00754B36">
      <w:pPr>
        <w:ind w:right="142" w:firstLine="567"/>
        <w:jc w:val="both"/>
        <w:rPr>
          <w:sz w:val="28"/>
          <w:szCs w:val="28"/>
        </w:rPr>
      </w:pPr>
      <w:r w:rsidRPr="00112FDC">
        <w:rPr>
          <w:sz w:val="28"/>
          <w:szCs w:val="28"/>
        </w:rPr>
        <w:t>• «Информация и информационные процессы»;</w:t>
      </w:r>
    </w:p>
    <w:p w:rsidR="00754B36" w:rsidRPr="00112FDC" w:rsidRDefault="00754B36" w:rsidP="00754B36">
      <w:pPr>
        <w:ind w:right="142" w:firstLine="567"/>
        <w:jc w:val="both"/>
        <w:rPr>
          <w:sz w:val="28"/>
          <w:szCs w:val="28"/>
        </w:rPr>
      </w:pPr>
      <w:r w:rsidRPr="00112FDC">
        <w:rPr>
          <w:sz w:val="28"/>
          <w:szCs w:val="28"/>
        </w:rPr>
        <w:t>• «Информационные структуры (электронные таблицы и базы данных)»;</w:t>
      </w:r>
    </w:p>
    <w:p w:rsidR="00754B36" w:rsidRPr="00112FDC" w:rsidRDefault="00754B36" w:rsidP="00754B36">
      <w:pPr>
        <w:ind w:right="142" w:firstLine="567"/>
        <w:jc w:val="both"/>
        <w:rPr>
          <w:sz w:val="28"/>
          <w:szCs w:val="28"/>
        </w:rPr>
      </w:pPr>
      <w:r w:rsidRPr="00112FDC">
        <w:rPr>
          <w:sz w:val="28"/>
          <w:szCs w:val="28"/>
        </w:rPr>
        <w:t>• «Средства информационных и коммуникационных технологий (ИКТ)»;</w:t>
      </w:r>
    </w:p>
    <w:p w:rsidR="00754B36" w:rsidRPr="00112FDC" w:rsidRDefault="00754B36" w:rsidP="00754B36">
      <w:pPr>
        <w:ind w:right="142" w:firstLine="567"/>
        <w:jc w:val="both"/>
        <w:rPr>
          <w:sz w:val="28"/>
          <w:szCs w:val="28"/>
        </w:rPr>
      </w:pPr>
      <w:r w:rsidRPr="00112FDC">
        <w:rPr>
          <w:sz w:val="28"/>
          <w:szCs w:val="28"/>
        </w:rPr>
        <w:t>• «Технологии создания и преобразования информационных объектов»;</w:t>
      </w:r>
    </w:p>
    <w:p w:rsidR="00754B36" w:rsidRPr="00112FDC" w:rsidRDefault="00754B36" w:rsidP="00754B36">
      <w:pPr>
        <w:ind w:right="142" w:firstLine="567"/>
        <w:jc w:val="both"/>
        <w:rPr>
          <w:sz w:val="28"/>
          <w:szCs w:val="28"/>
        </w:rPr>
      </w:pPr>
      <w:r w:rsidRPr="00112FDC">
        <w:rPr>
          <w:sz w:val="28"/>
          <w:szCs w:val="28"/>
        </w:rPr>
        <w:t>• «Телекоммуникационные технологии».</w:t>
      </w:r>
    </w:p>
    <w:p w:rsidR="00754B36" w:rsidRPr="00112FDC" w:rsidRDefault="00754B36" w:rsidP="00754B36">
      <w:pPr>
        <w:ind w:right="142" w:firstLine="567"/>
        <w:jc w:val="both"/>
        <w:rPr>
          <w:sz w:val="28"/>
          <w:szCs w:val="28"/>
        </w:rPr>
      </w:pPr>
      <w:r w:rsidRPr="00112FDC">
        <w:rPr>
          <w:sz w:val="28"/>
          <w:szCs w:val="28"/>
        </w:rPr>
        <w:t xml:space="preserve">Содержание учебной дисциплины позволяет реализовать </w:t>
      </w:r>
      <w:proofErr w:type="spellStart"/>
      <w:r w:rsidRPr="00112FDC">
        <w:rPr>
          <w:sz w:val="28"/>
          <w:szCs w:val="28"/>
        </w:rPr>
        <w:t>разноуровневое</w:t>
      </w:r>
      <w:proofErr w:type="spellEnd"/>
      <w:r w:rsidRPr="00112FDC">
        <w:rPr>
          <w:sz w:val="28"/>
          <w:szCs w:val="28"/>
        </w:rPr>
        <w:t xml:space="preserve"> изучение</w:t>
      </w:r>
      <w:r w:rsidR="00FC2BAB">
        <w:rPr>
          <w:sz w:val="28"/>
          <w:szCs w:val="28"/>
        </w:rPr>
        <w:t xml:space="preserve"> </w:t>
      </w:r>
      <w:r w:rsidRPr="00112FDC">
        <w:rPr>
          <w:sz w:val="28"/>
          <w:szCs w:val="28"/>
        </w:rPr>
        <w:t>информатики для различных профилей профессионального образования и обеспечить</w:t>
      </w:r>
      <w:r w:rsidR="00FC2BAB">
        <w:rPr>
          <w:sz w:val="28"/>
          <w:szCs w:val="28"/>
        </w:rPr>
        <w:t xml:space="preserve"> </w:t>
      </w:r>
      <w:r w:rsidRPr="00112FDC">
        <w:rPr>
          <w:sz w:val="28"/>
          <w:szCs w:val="28"/>
        </w:rPr>
        <w:t>связь с другими образовательными областями, учесть возрастные особенности обучающихся, выбрать различные пути изучения материала.</w:t>
      </w:r>
    </w:p>
    <w:p w:rsidR="00754B36" w:rsidRPr="00112FDC" w:rsidRDefault="00754B36" w:rsidP="00754B36">
      <w:pPr>
        <w:ind w:right="142" w:firstLine="567"/>
        <w:jc w:val="both"/>
        <w:rPr>
          <w:sz w:val="28"/>
          <w:szCs w:val="28"/>
        </w:rPr>
      </w:pPr>
      <w:r w:rsidRPr="00112FDC">
        <w:rPr>
          <w:sz w:val="28"/>
          <w:szCs w:val="28"/>
        </w:rPr>
        <w:t>Изучение информатики на базовом уровне предусматривает освоение учебного материала всеми обучающимися, когда в основной школе обобщается и систематизируется учебный материал по информатике в целях комплексного продвижения студентов</w:t>
      </w:r>
      <w:r w:rsidR="00FC2BAB">
        <w:rPr>
          <w:sz w:val="28"/>
          <w:szCs w:val="28"/>
        </w:rPr>
        <w:t xml:space="preserve"> </w:t>
      </w:r>
      <w:r w:rsidRPr="00112FDC">
        <w:rPr>
          <w:sz w:val="28"/>
          <w:szCs w:val="28"/>
        </w:rPr>
        <w:t xml:space="preserve">в дальнейшей учебной деятельности. Особое внимание при этом уделяется изучение практико-ориентированного </w:t>
      </w:r>
      <w:r w:rsidRPr="00112FDC">
        <w:rPr>
          <w:sz w:val="28"/>
          <w:szCs w:val="28"/>
        </w:rPr>
        <w:lastRenderedPageBreak/>
        <w:t>учебного материала, способствующего формированию у</w:t>
      </w:r>
      <w:r w:rsidR="00FC2BAB">
        <w:rPr>
          <w:sz w:val="28"/>
          <w:szCs w:val="28"/>
        </w:rPr>
        <w:t xml:space="preserve"> </w:t>
      </w:r>
      <w:r w:rsidRPr="00112FDC">
        <w:rPr>
          <w:sz w:val="28"/>
          <w:szCs w:val="28"/>
        </w:rPr>
        <w:t>студентов общей информационной компетентности, готовности к комплексному использованию инструментов информационной деятельности.</w:t>
      </w:r>
    </w:p>
    <w:p w:rsidR="00754B36" w:rsidRPr="00112FDC" w:rsidRDefault="00754B36" w:rsidP="00754B36">
      <w:pPr>
        <w:ind w:right="142" w:firstLine="567"/>
        <w:jc w:val="both"/>
        <w:rPr>
          <w:sz w:val="28"/>
          <w:szCs w:val="28"/>
        </w:rPr>
      </w:pPr>
      <w:r w:rsidRPr="00112FDC">
        <w:rPr>
          <w:sz w:val="28"/>
          <w:szCs w:val="28"/>
        </w:rPr>
        <w:t>Освоение учебной дисциплины «Информатика», учитывающей специфику осваиваемых профессий СПО и специальностей СПО, предполагает углубленное изучение</w:t>
      </w:r>
      <w:r w:rsidR="00FC2BAB">
        <w:rPr>
          <w:sz w:val="28"/>
          <w:szCs w:val="28"/>
        </w:rPr>
        <w:t xml:space="preserve"> </w:t>
      </w:r>
      <w:r w:rsidRPr="00112FDC">
        <w:rPr>
          <w:sz w:val="28"/>
          <w:szCs w:val="28"/>
        </w:rPr>
        <w:t>отдельных тем, активное использование различных средств ИКТ, увеличение практических занятий, различных видов самостоятельной работы, направленных на подготовку обучающихся к профессиональной деятельности с использованием ИКТ.</w:t>
      </w:r>
    </w:p>
    <w:p w:rsidR="00754B36" w:rsidRPr="00112FDC" w:rsidRDefault="00754B36" w:rsidP="00754B36">
      <w:pPr>
        <w:ind w:right="142" w:firstLine="567"/>
        <w:jc w:val="both"/>
        <w:rPr>
          <w:sz w:val="28"/>
          <w:szCs w:val="28"/>
        </w:rPr>
      </w:pPr>
      <w:r w:rsidRPr="00112FDC">
        <w:rPr>
          <w:sz w:val="28"/>
          <w:szCs w:val="28"/>
        </w:rPr>
        <w:t>При организации практических занятий и внеаудиторной самостоятельной работы</w:t>
      </w:r>
      <w:r w:rsidR="00FC2BAB">
        <w:rPr>
          <w:sz w:val="28"/>
          <w:szCs w:val="28"/>
        </w:rPr>
        <w:t xml:space="preserve"> </w:t>
      </w:r>
      <w:r w:rsidRPr="00112FDC">
        <w:rPr>
          <w:sz w:val="28"/>
          <w:szCs w:val="28"/>
        </w:rPr>
        <w:t xml:space="preserve">необходимо акцентировать внимание обучающихся на поиске информации в средствах </w:t>
      </w:r>
      <w:proofErr w:type="spellStart"/>
      <w:r w:rsidRPr="00112FDC">
        <w:rPr>
          <w:sz w:val="28"/>
          <w:szCs w:val="28"/>
        </w:rPr>
        <w:t>массмедиа</w:t>
      </w:r>
      <w:proofErr w:type="spellEnd"/>
      <w:r w:rsidRPr="00112FDC">
        <w:rPr>
          <w:sz w:val="28"/>
          <w:szCs w:val="28"/>
        </w:rPr>
        <w:t>, Интернете, в учебной и специальной литературе с соответствующим оформлением и представлением результатов. Это способствует формированию у студентов умений самостоятельно и избирательно применять различные программные</w:t>
      </w:r>
      <w:r w:rsidR="00FC2BAB">
        <w:rPr>
          <w:sz w:val="28"/>
          <w:szCs w:val="28"/>
        </w:rPr>
        <w:t xml:space="preserve"> </w:t>
      </w:r>
      <w:r w:rsidRPr="00112FDC">
        <w:rPr>
          <w:sz w:val="28"/>
          <w:szCs w:val="28"/>
        </w:rPr>
        <w:t>средства ИКТ, а также дополнительное цифровое оборудование (принтеры, графические планшеты, цифровые камеры, сканеры и др.), пользоваться комплексными</w:t>
      </w:r>
      <w:r w:rsidR="00FC2BAB">
        <w:rPr>
          <w:sz w:val="28"/>
          <w:szCs w:val="28"/>
        </w:rPr>
        <w:t xml:space="preserve"> </w:t>
      </w:r>
      <w:r w:rsidRPr="00112FDC">
        <w:rPr>
          <w:sz w:val="28"/>
          <w:szCs w:val="28"/>
        </w:rPr>
        <w:t>способами обработки и предоставления информации.</w:t>
      </w:r>
    </w:p>
    <w:p w:rsidR="00754B36" w:rsidRPr="00112FDC" w:rsidRDefault="00754B36" w:rsidP="00754B36">
      <w:pPr>
        <w:ind w:right="142" w:firstLine="567"/>
        <w:jc w:val="both"/>
        <w:rPr>
          <w:sz w:val="28"/>
          <w:szCs w:val="28"/>
        </w:rPr>
      </w:pPr>
      <w:proofErr w:type="gramStart"/>
      <w:r w:rsidRPr="00112FDC">
        <w:rPr>
          <w:sz w:val="28"/>
          <w:szCs w:val="28"/>
        </w:rPr>
        <w:t>Цель изучения учебного предмета «Информатика» на базовом и углубленном уровнях среднего общего образования – обеспечение дальнейшего развития информационных компетенций выпускника, готового к работе в условиях развивающегося информационного общества и возрастающей конкуренции на рынке труда.</w:t>
      </w:r>
      <w:proofErr w:type="gramEnd"/>
    </w:p>
    <w:p w:rsidR="00754B36" w:rsidRPr="00112FDC" w:rsidRDefault="00754B36" w:rsidP="00754B36">
      <w:pPr>
        <w:ind w:right="98" w:firstLine="540"/>
        <w:jc w:val="both"/>
        <w:rPr>
          <w:sz w:val="28"/>
          <w:szCs w:val="28"/>
        </w:rPr>
      </w:pPr>
      <w:r w:rsidRPr="00112FDC">
        <w:rPr>
          <w:sz w:val="28"/>
          <w:szCs w:val="28"/>
        </w:rPr>
        <w:t>Профильность дисциплины выражается в углубленном  изучении тем</w:t>
      </w:r>
      <w:r w:rsidR="00D373C1" w:rsidRPr="00112FDC">
        <w:rPr>
          <w:sz w:val="28"/>
          <w:szCs w:val="28"/>
        </w:rPr>
        <w:t>:</w:t>
      </w:r>
    </w:p>
    <w:p w:rsidR="00D373C1" w:rsidRPr="00112FDC" w:rsidRDefault="00D373C1" w:rsidP="00754B36">
      <w:pPr>
        <w:ind w:right="98" w:firstLine="540"/>
        <w:jc w:val="both"/>
        <w:rPr>
          <w:color w:val="000000"/>
          <w:sz w:val="28"/>
          <w:szCs w:val="28"/>
          <w:shd w:val="clear" w:color="auto" w:fill="FFFFFF"/>
        </w:rPr>
      </w:pPr>
      <w:r w:rsidRPr="00112FDC">
        <w:rPr>
          <w:color w:val="000000"/>
          <w:sz w:val="28"/>
          <w:szCs w:val="28"/>
          <w:shd w:val="clear" w:color="auto" w:fill="FFFFFF"/>
        </w:rPr>
        <w:t>- Операции с числами в различных системах счисления.</w:t>
      </w:r>
    </w:p>
    <w:p w:rsidR="00D373C1" w:rsidRPr="00112FDC" w:rsidRDefault="00D373C1" w:rsidP="00754B36">
      <w:pPr>
        <w:ind w:right="98" w:firstLine="540"/>
        <w:jc w:val="both"/>
        <w:rPr>
          <w:color w:val="000000"/>
          <w:sz w:val="28"/>
          <w:szCs w:val="28"/>
        </w:rPr>
      </w:pPr>
      <w:r w:rsidRPr="00112FDC">
        <w:rPr>
          <w:color w:val="000000"/>
          <w:sz w:val="28"/>
          <w:szCs w:val="28"/>
        </w:rPr>
        <w:t>- Дискретное представление текстовой информации.</w:t>
      </w:r>
    </w:p>
    <w:p w:rsidR="00D373C1" w:rsidRPr="00112FDC" w:rsidRDefault="00D373C1" w:rsidP="00754B36">
      <w:pPr>
        <w:ind w:right="98" w:firstLine="540"/>
        <w:jc w:val="both"/>
        <w:rPr>
          <w:color w:val="000000"/>
          <w:sz w:val="28"/>
          <w:szCs w:val="28"/>
        </w:rPr>
      </w:pPr>
      <w:r w:rsidRPr="00112FDC">
        <w:rPr>
          <w:color w:val="000000"/>
          <w:sz w:val="28"/>
          <w:szCs w:val="28"/>
        </w:rPr>
        <w:t>- Арифметические действия в позиционных системах счисления.</w:t>
      </w:r>
    </w:p>
    <w:p w:rsidR="00D373C1" w:rsidRPr="00112FDC" w:rsidRDefault="00D373C1" w:rsidP="00754B36">
      <w:pPr>
        <w:ind w:right="98" w:firstLine="540"/>
        <w:jc w:val="both"/>
        <w:rPr>
          <w:color w:val="000000"/>
          <w:sz w:val="28"/>
          <w:szCs w:val="28"/>
        </w:rPr>
      </w:pPr>
      <w:r w:rsidRPr="00112FDC">
        <w:rPr>
          <w:color w:val="000000"/>
          <w:sz w:val="28"/>
          <w:szCs w:val="28"/>
        </w:rPr>
        <w:t>- Построение логического выражения с данной таблицей истинности.</w:t>
      </w:r>
    </w:p>
    <w:p w:rsidR="00D373C1" w:rsidRPr="00112FDC" w:rsidRDefault="00D373C1" w:rsidP="00754B36">
      <w:pPr>
        <w:ind w:right="98" w:firstLine="540"/>
        <w:jc w:val="both"/>
        <w:rPr>
          <w:color w:val="000000"/>
          <w:sz w:val="28"/>
          <w:szCs w:val="28"/>
        </w:rPr>
      </w:pPr>
      <w:r w:rsidRPr="00112FDC">
        <w:rPr>
          <w:color w:val="000000"/>
          <w:sz w:val="28"/>
          <w:szCs w:val="28"/>
        </w:rPr>
        <w:t>- Использование деревьев при решении алгоритмических задач.</w:t>
      </w:r>
    </w:p>
    <w:p w:rsidR="00D373C1" w:rsidRPr="00112FDC" w:rsidRDefault="00D373C1" w:rsidP="00754B36">
      <w:pPr>
        <w:ind w:right="98" w:firstLine="540"/>
        <w:jc w:val="both"/>
        <w:rPr>
          <w:color w:val="000000"/>
          <w:sz w:val="28"/>
          <w:szCs w:val="28"/>
        </w:rPr>
      </w:pPr>
      <w:r w:rsidRPr="00112FDC">
        <w:rPr>
          <w:color w:val="000000"/>
          <w:sz w:val="28"/>
          <w:szCs w:val="28"/>
        </w:rPr>
        <w:t>- Использование деревьев при решении алгоритмических задач.</w:t>
      </w:r>
    </w:p>
    <w:p w:rsidR="00D373C1" w:rsidRPr="00112FDC" w:rsidRDefault="00D373C1" w:rsidP="00754B36">
      <w:pPr>
        <w:ind w:right="98" w:firstLine="540"/>
        <w:jc w:val="both"/>
        <w:rPr>
          <w:color w:val="000000"/>
          <w:sz w:val="28"/>
          <w:szCs w:val="28"/>
        </w:rPr>
      </w:pPr>
      <w:r w:rsidRPr="00112FDC">
        <w:rPr>
          <w:color w:val="000000"/>
          <w:sz w:val="28"/>
          <w:szCs w:val="28"/>
        </w:rPr>
        <w:t>- Работа с массивами данных.</w:t>
      </w:r>
    </w:p>
    <w:p w:rsidR="00D373C1" w:rsidRPr="00112FDC" w:rsidRDefault="00D373C1" w:rsidP="00D373C1">
      <w:pPr>
        <w:ind w:right="98" w:firstLine="540"/>
        <w:jc w:val="both"/>
        <w:rPr>
          <w:color w:val="000000"/>
          <w:sz w:val="28"/>
          <w:szCs w:val="28"/>
        </w:rPr>
      </w:pPr>
      <w:r w:rsidRPr="00112FDC">
        <w:rPr>
          <w:color w:val="000000"/>
          <w:sz w:val="28"/>
          <w:szCs w:val="28"/>
        </w:rPr>
        <w:t>- Составление вычислительных алгоритмов. Построение графика функции, заданной формулой, программой или таблицей значений.</w:t>
      </w:r>
    </w:p>
    <w:p w:rsidR="00D373C1" w:rsidRPr="00112FDC" w:rsidRDefault="00D373C1" w:rsidP="00754B36">
      <w:pPr>
        <w:ind w:right="98" w:firstLine="540"/>
        <w:jc w:val="both"/>
        <w:rPr>
          <w:color w:val="000000"/>
          <w:sz w:val="28"/>
          <w:szCs w:val="28"/>
        </w:rPr>
      </w:pPr>
      <w:r w:rsidRPr="00112FDC">
        <w:rPr>
          <w:color w:val="000000"/>
          <w:sz w:val="28"/>
          <w:szCs w:val="28"/>
        </w:rPr>
        <w:t>- Работа с программным обеспечением ПК.</w:t>
      </w:r>
    </w:p>
    <w:p w:rsidR="00D373C1" w:rsidRPr="00112FDC" w:rsidRDefault="00D373C1" w:rsidP="00754B36">
      <w:pPr>
        <w:ind w:right="98" w:firstLine="540"/>
        <w:jc w:val="both"/>
        <w:rPr>
          <w:sz w:val="28"/>
          <w:szCs w:val="28"/>
        </w:rPr>
      </w:pPr>
      <w:r w:rsidRPr="00112FDC">
        <w:rPr>
          <w:color w:val="000000"/>
          <w:sz w:val="28"/>
          <w:szCs w:val="28"/>
        </w:rPr>
        <w:t>- Работа с аудиовизуальными данными.</w:t>
      </w:r>
    </w:p>
    <w:p w:rsidR="00754B36" w:rsidRPr="00112FDC" w:rsidRDefault="00754B36" w:rsidP="00754B36">
      <w:pPr>
        <w:ind w:right="98" w:firstLine="540"/>
        <w:jc w:val="center"/>
        <w:rPr>
          <w:b/>
          <w:color w:val="FF0000"/>
          <w:sz w:val="28"/>
          <w:szCs w:val="28"/>
        </w:rPr>
      </w:pPr>
    </w:p>
    <w:p w:rsidR="00D373C1" w:rsidRDefault="00D373C1" w:rsidP="00754B36">
      <w:pPr>
        <w:ind w:right="98" w:firstLine="540"/>
        <w:jc w:val="center"/>
        <w:rPr>
          <w:b/>
          <w:color w:val="FF0000"/>
          <w:sz w:val="28"/>
          <w:szCs w:val="28"/>
        </w:rPr>
      </w:pPr>
    </w:p>
    <w:p w:rsidR="00112FDC" w:rsidRDefault="00112FDC" w:rsidP="00754B36">
      <w:pPr>
        <w:ind w:right="98" w:firstLine="540"/>
        <w:jc w:val="center"/>
        <w:rPr>
          <w:b/>
          <w:color w:val="FF0000"/>
          <w:sz w:val="28"/>
          <w:szCs w:val="28"/>
        </w:rPr>
      </w:pPr>
    </w:p>
    <w:p w:rsidR="00112FDC" w:rsidRDefault="00112FDC" w:rsidP="00754B36">
      <w:pPr>
        <w:ind w:right="98" w:firstLine="540"/>
        <w:jc w:val="center"/>
        <w:rPr>
          <w:b/>
          <w:color w:val="FF0000"/>
          <w:sz w:val="28"/>
          <w:szCs w:val="28"/>
        </w:rPr>
      </w:pPr>
    </w:p>
    <w:p w:rsidR="00112FDC" w:rsidRDefault="00112FDC" w:rsidP="00754B36">
      <w:pPr>
        <w:ind w:right="98" w:firstLine="540"/>
        <w:jc w:val="center"/>
        <w:rPr>
          <w:b/>
          <w:color w:val="FF0000"/>
          <w:sz w:val="28"/>
          <w:szCs w:val="28"/>
        </w:rPr>
      </w:pPr>
    </w:p>
    <w:p w:rsidR="00112FDC" w:rsidRDefault="00112FDC" w:rsidP="00754B36">
      <w:pPr>
        <w:ind w:right="98" w:firstLine="540"/>
        <w:jc w:val="center"/>
        <w:rPr>
          <w:b/>
          <w:color w:val="FF0000"/>
          <w:sz w:val="28"/>
          <w:szCs w:val="28"/>
        </w:rPr>
      </w:pPr>
    </w:p>
    <w:p w:rsidR="00112FDC" w:rsidRDefault="00112FDC" w:rsidP="00754B36">
      <w:pPr>
        <w:ind w:right="98" w:firstLine="540"/>
        <w:jc w:val="center"/>
        <w:rPr>
          <w:b/>
          <w:color w:val="FF0000"/>
          <w:sz w:val="28"/>
          <w:szCs w:val="28"/>
        </w:rPr>
      </w:pPr>
    </w:p>
    <w:p w:rsidR="00112FDC" w:rsidRPr="008608E6" w:rsidRDefault="00112FDC" w:rsidP="00754B36">
      <w:pPr>
        <w:ind w:right="98" w:firstLine="540"/>
        <w:jc w:val="center"/>
        <w:rPr>
          <w:b/>
          <w:color w:val="FF0000"/>
          <w:sz w:val="28"/>
          <w:szCs w:val="28"/>
        </w:rPr>
      </w:pPr>
    </w:p>
    <w:p w:rsidR="00754B36" w:rsidRDefault="00754B36" w:rsidP="00754B36">
      <w:pPr>
        <w:ind w:right="142" w:firstLine="567"/>
        <w:jc w:val="both"/>
        <w:rPr>
          <w:sz w:val="28"/>
          <w:szCs w:val="28"/>
        </w:rPr>
      </w:pPr>
    </w:p>
    <w:p w:rsidR="00754B36" w:rsidRPr="00112FDC" w:rsidRDefault="00754B36" w:rsidP="00754B36">
      <w:pPr>
        <w:ind w:right="142" w:firstLine="540"/>
        <w:jc w:val="center"/>
        <w:rPr>
          <w:b/>
          <w:sz w:val="28"/>
          <w:szCs w:val="28"/>
        </w:rPr>
      </w:pPr>
      <w:r w:rsidRPr="00112FDC">
        <w:rPr>
          <w:b/>
          <w:sz w:val="28"/>
          <w:szCs w:val="28"/>
        </w:rPr>
        <w:lastRenderedPageBreak/>
        <w:t>3.МЕСТО УЧЕБНОЙ ДИСЦИПЛИНЫ В УЧЕБНОМ ПЛАНЕ</w:t>
      </w:r>
    </w:p>
    <w:p w:rsidR="00754B36" w:rsidRPr="00112FDC" w:rsidRDefault="00754B36" w:rsidP="00754B36">
      <w:pPr>
        <w:ind w:right="142" w:firstLine="540"/>
        <w:jc w:val="center"/>
        <w:rPr>
          <w:b/>
          <w:sz w:val="28"/>
          <w:szCs w:val="28"/>
        </w:rPr>
      </w:pPr>
    </w:p>
    <w:p w:rsidR="00754B36" w:rsidRPr="00112FDC" w:rsidRDefault="00754B36" w:rsidP="00754B36">
      <w:pPr>
        <w:ind w:right="142" w:firstLine="540"/>
        <w:jc w:val="both"/>
        <w:rPr>
          <w:sz w:val="28"/>
          <w:szCs w:val="28"/>
        </w:rPr>
      </w:pPr>
      <w:r w:rsidRPr="00112FDC">
        <w:rPr>
          <w:sz w:val="28"/>
          <w:szCs w:val="28"/>
        </w:rPr>
        <w:t>Учебная дисциплина «Информатика и ИКТ» является обязательным предметом учебной области Математика и информатика ФГОС среднего общего образования.</w:t>
      </w:r>
    </w:p>
    <w:p w:rsidR="00754B36" w:rsidRPr="00112FDC" w:rsidRDefault="00754B36" w:rsidP="00754B36">
      <w:pPr>
        <w:ind w:right="142" w:firstLine="540"/>
        <w:jc w:val="both"/>
        <w:rPr>
          <w:sz w:val="28"/>
          <w:szCs w:val="28"/>
        </w:rPr>
      </w:pPr>
      <w:r w:rsidRPr="00112FDC">
        <w:rPr>
          <w:sz w:val="28"/>
          <w:szCs w:val="28"/>
        </w:rPr>
        <w:t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 Информатика и ИКТ  изучается в общеобразовательном цикле учебного плана  ОПОП СПО на базе основного общего образования с получением среднего общего образования (ППССЗ).</w:t>
      </w:r>
    </w:p>
    <w:p w:rsidR="00754B36" w:rsidRPr="00112FDC" w:rsidRDefault="00754B36" w:rsidP="00754B36">
      <w:pPr>
        <w:ind w:right="142" w:firstLine="540"/>
        <w:jc w:val="both"/>
        <w:rPr>
          <w:sz w:val="28"/>
          <w:szCs w:val="28"/>
        </w:rPr>
      </w:pPr>
      <w:r w:rsidRPr="00112FDC">
        <w:rPr>
          <w:sz w:val="28"/>
          <w:szCs w:val="28"/>
        </w:rPr>
        <w:t>В учебных планах ППССЗ место учебной дисциплины Информатика и ИКТ – в составе общих общеобразовательных дисциплин, формируемых из обязательных предметных областей ФГОС среднего общего образования для  специальностей СПО соответствующего профиля профессионального образования.</w:t>
      </w:r>
    </w:p>
    <w:p w:rsidR="00754B36" w:rsidRDefault="00754B36" w:rsidP="00754B36">
      <w:pPr>
        <w:ind w:right="142" w:firstLine="540"/>
        <w:jc w:val="both"/>
        <w:rPr>
          <w:sz w:val="28"/>
          <w:szCs w:val="28"/>
        </w:rPr>
      </w:pPr>
    </w:p>
    <w:p w:rsidR="00754B36" w:rsidRDefault="00754B36" w:rsidP="00754B36">
      <w:pPr>
        <w:ind w:right="142" w:firstLine="540"/>
        <w:jc w:val="both"/>
        <w:rPr>
          <w:sz w:val="28"/>
          <w:szCs w:val="28"/>
        </w:rPr>
      </w:pPr>
    </w:p>
    <w:p w:rsidR="00754B36" w:rsidRPr="00112FDC" w:rsidRDefault="00754B36" w:rsidP="00754B36">
      <w:pPr>
        <w:ind w:right="142" w:firstLine="540"/>
        <w:jc w:val="center"/>
        <w:rPr>
          <w:b/>
          <w:sz w:val="28"/>
          <w:szCs w:val="28"/>
        </w:rPr>
      </w:pPr>
      <w:r w:rsidRPr="00112FDC">
        <w:rPr>
          <w:b/>
          <w:sz w:val="28"/>
          <w:szCs w:val="28"/>
        </w:rPr>
        <w:t>4.РЕЗУЛЬТАТЫ ОСВОЕНИЯ УЧЕБНОЙ ДИСЦИПЛИНЫ</w:t>
      </w:r>
    </w:p>
    <w:p w:rsidR="00754B36" w:rsidRPr="00112FDC" w:rsidRDefault="00754B36" w:rsidP="00754B36">
      <w:pPr>
        <w:autoSpaceDE w:val="0"/>
        <w:autoSpaceDN w:val="0"/>
        <w:adjustRightInd w:val="0"/>
        <w:ind w:right="142" w:firstLine="709"/>
        <w:jc w:val="both"/>
        <w:rPr>
          <w:sz w:val="28"/>
          <w:szCs w:val="28"/>
          <w:lang w:eastAsia="ru-RU"/>
        </w:rPr>
      </w:pPr>
    </w:p>
    <w:p w:rsidR="00754B36" w:rsidRPr="00112FDC" w:rsidRDefault="00754B36" w:rsidP="00754B36">
      <w:pPr>
        <w:autoSpaceDE w:val="0"/>
        <w:autoSpaceDN w:val="0"/>
        <w:adjustRightInd w:val="0"/>
        <w:ind w:right="142" w:firstLine="567"/>
        <w:jc w:val="both"/>
        <w:rPr>
          <w:bCs/>
          <w:sz w:val="28"/>
          <w:szCs w:val="28"/>
          <w:lang w:eastAsia="ru-RU"/>
        </w:rPr>
      </w:pPr>
      <w:r w:rsidRPr="00112FDC">
        <w:rPr>
          <w:sz w:val="28"/>
          <w:szCs w:val="28"/>
          <w:lang w:eastAsia="ru-RU"/>
        </w:rPr>
        <w:t>Освоение содержания учебной дисциплины  «Информатика и ИКТ</w:t>
      </w:r>
      <w:proofErr w:type="gramStart"/>
      <w:r w:rsidRPr="00112FDC">
        <w:rPr>
          <w:sz w:val="28"/>
          <w:szCs w:val="28"/>
          <w:lang w:eastAsia="ru-RU"/>
        </w:rPr>
        <w:t>»о</w:t>
      </w:r>
      <w:proofErr w:type="gramEnd"/>
      <w:r w:rsidRPr="00112FDC">
        <w:rPr>
          <w:sz w:val="28"/>
          <w:szCs w:val="28"/>
          <w:lang w:eastAsia="ru-RU"/>
        </w:rPr>
        <w:t xml:space="preserve">беспечивает достижение обучающимися следующих </w:t>
      </w:r>
      <w:r w:rsidRPr="00112FDC">
        <w:rPr>
          <w:b/>
          <w:sz w:val="28"/>
          <w:szCs w:val="28"/>
          <w:lang w:eastAsia="ru-RU"/>
        </w:rPr>
        <w:t>личностных</w:t>
      </w:r>
      <w:r w:rsidR="00FC2BAB">
        <w:rPr>
          <w:b/>
          <w:sz w:val="28"/>
          <w:szCs w:val="28"/>
          <w:lang w:eastAsia="ru-RU"/>
        </w:rPr>
        <w:t xml:space="preserve"> </w:t>
      </w:r>
      <w:r w:rsidRPr="00112FDC">
        <w:rPr>
          <w:bCs/>
          <w:sz w:val="28"/>
          <w:szCs w:val="28"/>
          <w:lang w:eastAsia="ru-RU"/>
        </w:rPr>
        <w:t>результатов:</w:t>
      </w:r>
    </w:p>
    <w:p w:rsidR="00754B36" w:rsidRPr="00112FDC" w:rsidRDefault="00754B36" w:rsidP="00754B36">
      <w:pPr>
        <w:ind w:right="142" w:firstLine="567"/>
        <w:jc w:val="both"/>
        <w:rPr>
          <w:sz w:val="28"/>
          <w:szCs w:val="28"/>
        </w:rPr>
      </w:pPr>
      <w:r w:rsidRPr="00112FDC">
        <w:rPr>
          <w:sz w:val="28"/>
          <w:szCs w:val="28"/>
        </w:rPr>
        <w:t>1) российская гражданская идентичность, патриотизм, уважение к своему народу, чувство ответственности перед Родиной, гордость за свой край, свою Родину, прошлое и настоящее многонационального народа России, уважение государственных символов (герб, флаг, гимн);</w:t>
      </w:r>
    </w:p>
    <w:p w:rsidR="00754B36" w:rsidRPr="00112FDC" w:rsidRDefault="00754B36" w:rsidP="00754B36">
      <w:pPr>
        <w:ind w:right="142" w:firstLine="567"/>
        <w:jc w:val="both"/>
        <w:rPr>
          <w:sz w:val="28"/>
          <w:szCs w:val="28"/>
        </w:rPr>
      </w:pPr>
      <w:proofErr w:type="gramStart"/>
      <w:r w:rsidRPr="00112FDC">
        <w:rPr>
          <w:sz w:val="28"/>
          <w:szCs w:val="28"/>
        </w:rPr>
        <w:t>2) гражданская позиция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  <w:proofErr w:type="gramEnd"/>
    </w:p>
    <w:p w:rsidR="00754B36" w:rsidRPr="00112FDC" w:rsidRDefault="00754B36" w:rsidP="00754B36">
      <w:pPr>
        <w:ind w:right="142" w:firstLine="567"/>
        <w:jc w:val="both"/>
        <w:rPr>
          <w:sz w:val="28"/>
          <w:szCs w:val="28"/>
        </w:rPr>
      </w:pPr>
      <w:r w:rsidRPr="00112FDC">
        <w:rPr>
          <w:sz w:val="28"/>
          <w:szCs w:val="28"/>
        </w:rPr>
        <w:t>3) готовность к служению Отечеству, его защите;</w:t>
      </w:r>
    </w:p>
    <w:p w:rsidR="00754B36" w:rsidRPr="00112FDC" w:rsidRDefault="00754B36" w:rsidP="00754B36">
      <w:pPr>
        <w:ind w:right="142" w:firstLine="567"/>
        <w:jc w:val="both"/>
        <w:rPr>
          <w:sz w:val="28"/>
          <w:szCs w:val="28"/>
        </w:rPr>
      </w:pPr>
      <w:r w:rsidRPr="00112FDC">
        <w:rPr>
          <w:sz w:val="28"/>
          <w:szCs w:val="28"/>
        </w:rPr>
        <w:t xml:space="preserve">4) </w:t>
      </w:r>
      <w:proofErr w:type="spellStart"/>
      <w:r w:rsidRPr="00112FDC">
        <w:rPr>
          <w:sz w:val="28"/>
          <w:szCs w:val="28"/>
        </w:rPr>
        <w:t>сформированность</w:t>
      </w:r>
      <w:proofErr w:type="spellEnd"/>
      <w:r w:rsidRPr="00112FDC">
        <w:rPr>
          <w:sz w:val="28"/>
          <w:szCs w:val="28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754B36" w:rsidRPr="00112FDC" w:rsidRDefault="00754B36" w:rsidP="00754B36">
      <w:pPr>
        <w:ind w:right="142" w:firstLine="567"/>
        <w:jc w:val="both"/>
        <w:rPr>
          <w:sz w:val="28"/>
          <w:szCs w:val="28"/>
        </w:rPr>
      </w:pPr>
      <w:r w:rsidRPr="00112FDC">
        <w:rPr>
          <w:sz w:val="28"/>
          <w:szCs w:val="28"/>
        </w:rPr>
        <w:t xml:space="preserve">5) </w:t>
      </w:r>
      <w:proofErr w:type="spellStart"/>
      <w:r w:rsidRPr="00112FDC">
        <w:rPr>
          <w:sz w:val="28"/>
          <w:szCs w:val="28"/>
        </w:rPr>
        <w:t>сформированность</w:t>
      </w:r>
      <w:proofErr w:type="spellEnd"/>
      <w:r w:rsidRPr="00112FDC">
        <w:rPr>
          <w:sz w:val="28"/>
          <w:szCs w:val="28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754B36" w:rsidRPr="00112FDC" w:rsidRDefault="00754B36" w:rsidP="00754B36">
      <w:pPr>
        <w:ind w:right="142" w:firstLine="567"/>
        <w:jc w:val="both"/>
        <w:rPr>
          <w:sz w:val="28"/>
          <w:szCs w:val="28"/>
        </w:rPr>
      </w:pPr>
      <w:r w:rsidRPr="00112FDC">
        <w:rPr>
          <w:sz w:val="28"/>
          <w:szCs w:val="28"/>
        </w:rPr>
        <w:t xml:space="preserve">6) толерантное сознание и поведение в поликультурном мире, готовность и способность вести диалог с другими людьми, достигать в нем </w:t>
      </w:r>
      <w:r w:rsidRPr="00112FDC">
        <w:rPr>
          <w:sz w:val="28"/>
          <w:szCs w:val="28"/>
        </w:rPr>
        <w:lastRenderedPageBreak/>
        <w:t>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</w:r>
    </w:p>
    <w:p w:rsidR="00754B36" w:rsidRPr="00112FDC" w:rsidRDefault="00754B36" w:rsidP="00754B36">
      <w:pPr>
        <w:ind w:right="142" w:firstLine="567"/>
        <w:jc w:val="both"/>
        <w:rPr>
          <w:sz w:val="28"/>
          <w:szCs w:val="28"/>
        </w:rPr>
      </w:pPr>
      <w:r w:rsidRPr="00112FDC">
        <w:rPr>
          <w:sz w:val="28"/>
          <w:szCs w:val="28"/>
        </w:rPr>
        <w:t>7)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754B36" w:rsidRPr="00112FDC" w:rsidRDefault="00754B36" w:rsidP="00754B36">
      <w:pPr>
        <w:ind w:right="142" w:firstLine="567"/>
        <w:jc w:val="both"/>
        <w:rPr>
          <w:sz w:val="28"/>
          <w:szCs w:val="28"/>
        </w:rPr>
      </w:pPr>
      <w:r w:rsidRPr="00112FDC">
        <w:rPr>
          <w:sz w:val="28"/>
          <w:szCs w:val="28"/>
        </w:rPr>
        <w:t>8) нравственное сознание и поведение на основе усвоения общечеловеческих ценностей;</w:t>
      </w:r>
    </w:p>
    <w:p w:rsidR="00754B36" w:rsidRPr="00112FDC" w:rsidRDefault="00754B36" w:rsidP="00754B36">
      <w:pPr>
        <w:ind w:right="142" w:firstLine="567"/>
        <w:jc w:val="both"/>
        <w:rPr>
          <w:sz w:val="28"/>
          <w:szCs w:val="28"/>
        </w:rPr>
      </w:pPr>
      <w:r w:rsidRPr="00112FDC">
        <w:rPr>
          <w:sz w:val="28"/>
          <w:szCs w:val="28"/>
        </w:rPr>
        <w:t>9)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754B36" w:rsidRPr="00112FDC" w:rsidRDefault="00754B36" w:rsidP="00754B36">
      <w:pPr>
        <w:ind w:right="142" w:firstLine="567"/>
        <w:jc w:val="both"/>
        <w:rPr>
          <w:sz w:val="28"/>
          <w:szCs w:val="28"/>
        </w:rPr>
      </w:pPr>
      <w:r w:rsidRPr="00112FDC">
        <w:rPr>
          <w:sz w:val="28"/>
          <w:szCs w:val="28"/>
        </w:rPr>
        <w:t>10) эстетическое отношение к миру, включая эстетику быта, научного и технического творчества, спорта, общественных отношений;</w:t>
      </w:r>
    </w:p>
    <w:p w:rsidR="00754B36" w:rsidRPr="00112FDC" w:rsidRDefault="00754B36" w:rsidP="00754B36">
      <w:pPr>
        <w:ind w:right="142" w:firstLine="567"/>
        <w:jc w:val="both"/>
        <w:rPr>
          <w:sz w:val="28"/>
          <w:szCs w:val="28"/>
        </w:rPr>
      </w:pPr>
      <w:r w:rsidRPr="00112FDC">
        <w:rPr>
          <w:sz w:val="28"/>
          <w:szCs w:val="28"/>
        </w:rPr>
        <w:t>11)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</w:r>
    </w:p>
    <w:p w:rsidR="00754B36" w:rsidRPr="00112FDC" w:rsidRDefault="00754B36" w:rsidP="00754B36">
      <w:pPr>
        <w:ind w:right="142" w:firstLine="567"/>
        <w:jc w:val="both"/>
        <w:rPr>
          <w:sz w:val="28"/>
          <w:szCs w:val="28"/>
        </w:rPr>
      </w:pPr>
      <w:r w:rsidRPr="00112FDC">
        <w:rPr>
          <w:sz w:val="28"/>
          <w:szCs w:val="28"/>
        </w:rPr>
        <w:t>12)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</w:r>
    </w:p>
    <w:p w:rsidR="00754B36" w:rsidRPr="00112FDC" w:rsidRDefault="00754B36" w:rsidP="00754B36">
      <w:pPr>
        <w:ind w:right="142" w:firstLine="567"/>
        <w:jc w:val="both"/>
        <w:rPr>
          <w:sz w:val="28"/>
          <w:szCs w:val="28"/>
        </w:rPr>
      </w:pPr>
      <w:proofErr w:type="gramStart"/>
      <w:r w:rsidRPr="00112FDC">
        <w:rPr>
          <w:sz w:val="28"/>
          <w:szCs w:val="28"/>
        </w:rPr>
        <w:t>13)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  <w:proofErr w:type="gramEnd"/>
    </w:p>
    <w:p w:rsidR="00754B36" w:rsidRPr="00112FDC" w:rsidRDefault="00754B36" w:rsidP="00754B36">
      <w:pPr>
        <w:ind w:right="142" w:firstLine="567"/>
        <w:jc w:val="both"/>
        <w:rPr>
          <w:sz w:val="28"/>
          <w:szCs w:val="28"/>
        </w:rPr>
      </w:pPr>
      <w:r w:rsidRPr="00112FDC">
        <w:rPr>
          <w:sz w:val="28"/>
          <w:szCs w:val="28"/>
        </w:rPr>
        <w:t xml:space="preserve">14) </w:t>
      </w:r>
      <w:proofErr w:type="spellStart"/>
      <w:r w:rsidRPr="00112FDC">
        <w:rPr>
          <w:sz w:val="28"/>
          <w:szCs w:val="28"/>
        </w:rPr>
        <w:t>сформированность</w:t>
      </w:r>
      <w:proofErr w:type="spellEnd"/>
      <w:r w:rsidRPr="00112FDC">
        <w:rPr>
          <w:sz w:val="28"/>
          <w:szCs w:val="28"/>
        </w:rPr>
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p w:rsidR="00754B36" w:rsidRPr="00112FDC" w:rsidRDefault="00754B36" w:rsidP="00754B36">
      <w:pPr>
        <w:ind w:right="142" w:firstLine="567"/>
        <w:jc w:val="both"/>
        <w:rPr>
          <w:sz w:val="28"/>
          <w:szCs w:val="28"/>
        </w:rPr>
      </w:pPr>
      <w:r w:rsidRPr="00112FDC">
        <w:rPr>
          <w:sz w:val="28"/>
          <w:szCs w:val="28"/>
        </w:rPr>
        <w:t>15) ответственное отношение к созданию семьи на основе осознанного принятия ценностей семейной жизни.</w:t>
      </w:r>
    </w:p>
    <w:p w:rsidR="00754B36" w:rsidRPr="00112FDC" w:rsidRDefault="00754B36" w:rsidP="00754B36">
      <w:pPr>
        <w:autoSpaceDE w:val="0"/>
        <w:autoSpaceDN w:val="0"/>
        <w:adjustRightInd w:val="0"/>
        <w:ind w:right="142" w:firstLine="567"/>
        <w:jc w:val="both"/>
        <w:rPr>
          <w:bCs/>
          <w:sz w:val="28"/>
          <w:szCs w:val="28"/>
          <w:lang w:eastAsia="ru-RU"/>
        </w:rPr>
      </w:pPr>
      <w:r w:rsidRPr="00112FDC">
        <w:rPr>
          <w:sz w:val="28"/>
          <w:szCs w:val="28"/>
          <w:lang w:eastAsia="ru-RU"/>
        </w:rPr>
        <w:t xml:space="preserve">Освоение содержания учебной дисциплины  «Информатика и ИКТ» обеспечивает достижение </w:t>
      </w:r>
      <w:proofErr w:type="gramStart"/>
      <w:r w:rsidRPr="00112FDC">
        <w:rPr>
          <w:sz w:val="28"/>
          <w:szCs w:val="28"/>
          <w:lang w:eastAsia="ru-RU"/>
        </w:rPr>
        <w:t>обучающимися</w:t>
      </w:r>
      <w:proofErr w:type="gramEnd"/>
      <w:r w:rsidRPr="00112FDC">
        <w:rPr>
          <w:sz w:val="28"/>
          <w:szCs w:val="28"/>
          <w:lang w:eastAsia="ru-RU"/>
        </w:rPr>
        <w:t xml:space="preserve"> следующих </w:t>
      </w:r>
      <w:proofErr w:type="spellStart"/>
      <w:r w:rsidRPr="00112FDC">
        <w:rPr>
          <w:b/>
          <w:sz w:val="28"/>
          <w:szCs w:val="28"/>
          <w:lang w:eastAsia="ru-RU"/>
        </w:rPr>
        <w:t>метапредметных</w:t>
      </w:r>
      <w:proofErr w:type="spellEnd"/>
      <w:r w:rsidR="00FC2BAB">
        <w:rPr>
          <w:b/>
          <w:sz w:val="28"/>
          <w:szCs w:val="28"/>
          <w:lang w:eastAsia="ru-RU"/>
        </w:rPr>
        <w:t xml:space="preserve"> </w:t>
      </w:r>
      <w:r w:rsidRPr="00112FDC">
        <w:rPr>
          <w:bCs/>
          <w:sz w:val="28"/>
          <w:szCs w:val="28"/>
          <w:lang w:eastAsia="ru-RU"/>
        </w:rPr>
        <w:t>результатов:</w:t>
      </w:r>
    </w:p>
    <w:p w:rsidR="00754B36" w:rsidRPr="00112FDC" w:rsidRDefault="00754B36" w:rsidP="00754B36">
      <w:pPr>
        <w:ind w:right="142" w:firstLine="567"/>
        <w:jc w:val="both"/>
        <w:rPr>
          <w:sz w:val="28"/>
          <w:szCs w:val="28"/>
        </w:rPr>
      </w:pPr>
      <w:r w:rsidRPr="00112FDC">
        <w:rPr>
          <w:sz w:val="28"/>
          <w:szCs w:val="28"/>
        </w:rPr>
        <w:t>1)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754B36" w:rsidRPr="00112FDC" w:rsidRDefault="00754B36" w:rsidP="00754B36">
      <w:pPr>
        <w:ind w:right="142" w:firstLine="567"/>
        <w:jc w:val="both"/>
        <w:rPr>
          <w:sz w:val="28"/>
          <w:szCs w:val="28"/>
        </w:rPr>
      </w:pPr>
      <w:r w:rsidRPr="00112FDC">
        <w:rPr>
          <w:sz w:val="28"/>
          <w:szCs w:val="28"/>
        </w:rPr>
        <w:t>2)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754B36" w:rsidRPr="00112FDC" w:rsidRDefault="00754B36" w:rsidP="00754B36">
      <w:pPr>
        <w:ind w:right="142" w:firstLine="567"/>
        <w:jc w:val="both"/>
        <w:rPr>
          <w:sz w:val="28"/>
          <w:szCs w:val="28"/>
        </w:rPr>
      </w:pPr>
      <w:r w:rsidRPr="00112FDC">
        <w:rPr>
          <w:sz w:val="28"/>
          <w:szCs w:val="28"/>
        </w:rPr>
        <w:t xml:space="preserve">3) владение навыками познавательной, учебно-исследовательской и проектной деятельности, навыками разрешения проблем; способность и </w:t>
      </w:r>
      <w:r w:rsidRPr="00112FDC">
        <w:rPr>
          <w:sz w:val="28"/>
          <w:szCs w:val="28"/>
        </w:rPr>
        <w:lastRenderedPageBreak/>
        <w:t>готовность к самостоятельному поиску методов решения практических задач, применению различных методов познания;</w:t>
      </w:r>
    </w:p>
    <w:p w:rsidR="00754B36" w:rsidRPr="00112FDC" w:rsidRDefault="00754B36" w:rsidP="00754B36">
      <w:pPr>
        <w:ind w:right="142" w:firstLine="567"/>
        <w:jc w:val="both"/>
        <w:rPr>
          <w:sz w:val="28"/>
          <w:szCs w:val="28"/>
        </w:rPr>
      </w:pPr>
      <w:r w:rsidRPr="00112FDC">
        <w:rPr>
          <w:sz w:val="28"/>
          <w:szCs w:val="28"/>
        </w:rPr>
        <w:t>4)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754B36" w:rsidRPr="00112FDC" w:rsidRDefault="00754B36" w:rsidP="00754B36">
      <w:pPr>
        <w:ind w:right="142" w:firstLine="567"/>
        <w:jc w:val="both"/>
        <w:rPr>
          <w:sz w:val="28"/>
          <w:szCs w:val="28"/>
        </w:rPr>
      </w:pPr>
      <w:r w:rsidRPr="00112FDC">
        <w:rPr>
          <w:sz w:val="28"/>
          <w:szCs w:val="28"/>
        </w:rPr>
        <w:t>5) 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754B36" w:rsidRPr="00112FDC" w:rsidRDefault="00754B36" w:rsidP="00754B36">
      <w:pPr>
        <w:ind w:right="142" w:firstLine="567"/>
        <w:jc w:val="both"/>
        <w:rPr>
          <w:sz w:val="28"/>
          <w:szCs w:val="28"/>
        </w:rPr>
      </w:pPr>
      <w:r w:rsidRPr="00112FDC">
        <w:rPr>
          <w:sz w:val="28"/>
          <w:szCs w:val="28"/>
        </w:rPr>
        <w:t>6) умение определять назначение и функции различных социальных институтов;</w:t>
      </w:r>
    </w:p>
    <w:p w:rsidR="00754B36" w:rsidRPr="00112FDC" w:rsidRDefault="00754B36" w:rsidP="00754B36">
      <w:pPr>
        <w:ind w:right="142" w:firstLine="567"/>
        <w:jc w:val="both"/>
        <w:rPr>
          <w:sz w:val="28"/>
          <w:szCs w:val="28"/>
        </w:rPr>
      </w:pPr>
      <w:r w:rsidRPr="00112FDC">
        <w:rPr>
          <w:sz w:val="28"/>
          <w:szCs w:val="28"/>
        </w:rPr>
        <w:t>7) 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754B36" w:rsidRPr="00112FDC" w:rsidRDefault="00754B36" w:rsidP="00754B36">
      <w:pPr>
        <w:ind w:right="142" w:firstLine="567"/>
        <w:jc w:val="both"/>
        <w:rPr>
          <w:sz w:val="28"/>
          <w:szCs w:val="28"/>
        </w:rPr>
      </w:pPr>
      <w:r w:rsidRPr="00112FDC">
        <w:rPr>
          <w:sz w:val="28"/>
          <w:szCs w:val="28"/>
        </w:rPr>
        <w:t>8) владение языковыми средствами - умение ясно, логично и точно излагать свою точку зрения, использовать адекватные языковые средства;</w:t>
      </w:r>
    </w:p>
    <w:p w:rsidR="00754B36" w:rsidRPr="00112FDC" w:rsidRDefault="00754B36" w:rsidP="00754B36">
      <w:pPr>
        <w:ind w:right="142" w:firstLine="567"/>
        <w:jc w:val="both"/>
        <w:rPr>
          <w:sz w:val="28"/>
          <w:szCs w:val="28"/>
        </w:rPr>
      </w:pPr>
      <w:r w:rsidRPr="00112FDC">
        <w:rPr>
          <w:sz w:val="28"/>
          <w:szCs w:val="28"/>
        </w:rPr>
        <w:t>9)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754B36" w:rsidRPr="00112FDC" w:rsidRDefault="00754B36" w:rsidP="00754B36">
      <w:pPr>
        <w:autoSpaceDE w:val="0"/>
        <w:autoSpaceDN w:val="0"/>
        <w:adjustRightInd w:val="0"/>
        <w:ind w:right="142" w:firstLine="567"/>
        <w:jc w:val="both"/>
        <w:rPr>
          <w:sz w:val="28"/>
          <w:szCs w:val="28"/>
          <w:lang w:eastAsia="ru-RU"/>
        </w:rPr>
      </w:pPr>
      <w:r w:rsidRPr="00112FDC">
        <w:rPr>
          <w:sz w:val="28"/>
          <w:szCs w:val="28"/>
          <w:lang w:eastAsia="ru-RU"/>
        </w:rPr>
        <w:t xml:space="preserve">Требования к </w:t>
      </w:r>
      <w:r w:rsidRPr="00112FDC">
        <w:rPr>
          <w:b/>
          <w:sz w:val="28"/>
          <w:szCs w:val="28"/>
          <w:lang w:eastAsia="ru-RU"/>
        </w:rPr>
        <w:t>предметным</w:t>
      </w:r>
      <w:r w:rsidRPr="00112FDC">
        <w:rPr>
          <w:sz w:val="28"/>
          <w:szCs w:val="28"/>
          <w:lang w:eastAsia="ru-RU"/>
        </w:rPr>
        <w:t xml:space="preserve"> результатам освоения профильного курса «Информатика и ИКТ» должны отражать:</w:t>
      </w:r>
    </w:p>
    <w:p w:rsidR="00754B36" w:rsidRPr="00112FDC" w:rsidRDefault="00754B36" w:rsidP="00754B36">
      <w:pPr>
        <w:autoSpaceDE w:val="0"/>
        <w:autoSpaceDN w:val="0"/>
        <w:adjustRightInd w:val="0"/>
        <w:ind w:right="142" w:firstLine="567"/>
        <w:jc w:val="both"/>
        <w:rPr>
          <w:sz w:val="28"/>
          <w:szCs w:val="28"/>
        </w:rPr>
      </w:pPr>
      <w:r w:rsidRPr="00112FDC">
        <w:rPr>
          <w:sz w:val="28"/>
          <w:szCs w:val="28"/>
        </w:rPr>
        <w:t>1) владение системой базовых знаний, отражающих вклад информатики в формирование</w:t>
      </w:r>
      <w:r w:rsidR="00FC2BAB">
        <w:rPr>
          <w:sz w:val="28"/>
          <w:szCs w:val="28"/>
        </w:rPr>
        <w:t xml:space="preserve"> </w:t>
      </w:r>
      <w:r w:rsidRPr="00112FDC">
        <w:rPr>
          <w:sz w:val="28"/>
          <w:szCs w:val="28"/>
        </w:rPr>
        <w:t>современной научной картины мира;</w:t>
      </w:r>
    </w:p>
    <w:p w:rsidR="00754B36" w:rsidRPr="00112FDC" w:rsidRDefault="00754B36" w:rsidP="00754B36">
      <w:pPr>
        <w:autoSpaceDE w:val="0"/>
        <w:autoSpaceDN w:val="0"/>
        <w:adjustRightInd w:val="0"/>
        <w:ind w:right="142" w:firstLine="567"/>
        <w:jc w:val="both"/>
        <w:rPr>
          <w:sz w:val="28"/>
          <w:szCs w:val="28"/>
        </w:rPr>
      </w:pPr>
      <w:r w:rsidRPr="00112FDC">
        <w:rPr>
          <w:sz w:val="28"/>
          <w:szCs w:val="28"/>
        </w:rPr>
        <w:t>2) овладение понятием сложности алгоритма, знание основных алгоритмов обработки числовой и</w:t>
      </w:r>
      <w:r w:rsidR="00FC2BAB">
        <w:rPr>
          <w:sz w:val="28"/>
          <w:szCs w:val="28"/>
        </w:rPr>
        <w:t xml:space="preserve"> </w:t>
      </w:r>
      <w:r w:rsidRPr="00112FDC">
        <w:rPr>
          <w:sz w:val="28"/>
          <w:szCs w:val="28"/>
        </w:rPr>
        <w:t>текстовой информации, алгоритмов поиска и сортировки;</w:t>
      </w:r>
    </w:p>
    <w:p w:rsidR="00754B36" w:rsidRPr="00112FDC" w:rsidRDefault="00754B36" w:rsidP="00754B36">
      <w:pPr>
        <w:autoSpaceDE w:val="0"/>
        <w:autoSpaceDN w:val="0"/>
        <w:adjustRightInd w:val="0"/>
        <w:ind w:right="142" w:firstLine="567"/>
        <w:jc w:val="both"/>
        <w:rPr>
          <w:sz w:val="28"/>
          <w:szCs w:val="28"/>
        </w:rPr>
      </w:pPr>
      <w:r w:rsidRPr="00112FDC">
        <w:rPr>
          <w:sz w:val="28"/>
          <w:szCs w:val="28"/>
        </w:rPr>
        <w:t>3) владение универсальным языком программирования высокого уровня (по выбору)</w:t>
      </w:r>
      <w:proofErr w:type="gramStart"/>
      <w:r w:rsidRPr="00112FDC">
        <w:rPr>
          <w:sz w:val="28"/>
          <w:szCs w:val="28"/>
        </w:rPr>
        <w:t>,п</w:t>
      </w:r>
      <w:proofErr w:type="gramEnd"/>
      <w:r w:rsidRPr="00112FDC">
        <w:rPr>
          <w:sz w:val="28"/>
          <w:szCs w:val="28"/>
        </w:rPr>
        <w:t>редставлениями о базовых типах данных и структурах данных; умением использовать основные</w:t>
      </w:r>
      <w:r w:rsidR="00FC2BAB">
        <w:rPr>
          <w:sz w:val="28"/>
          <w:szCs w:val="28"/>
        </w:rPr>
        <w:t xml:space="preserve"> </w:t>
      </w:r>
      <w:r w:rsidRPr="00112FDC">
        <w:rPr>
          <w:sz w:val="28"/>
          <w:szCs w:val="28"/>
        </w:rPr>
        <w:t>управляющие конструкции;</w:t>
      </w:r>
    </w:p>
    <w:p w:rsidR="00754B36" w:rsidRPr="00112FDC" w:rsidRDefault="00754B36" w:rsidP="00754B36">
      <w:pPr>
        <w:autoSpaceDE w:val="0"/>
        <w:autoSpaceDN w:val="0"/>
        <w:adjustRightInd w:val="0"/>
        <w:ind w:right="142" w:firstLine="567"/>
        <w:jc w:val="both"/>
        <w:rPr>
          <w:sz w:val="28"/>
          <w:szCs w:val="28"/>
        </w:rPr>
      </w:pPr>
      <w:r w:rsidRPr="00112FDC">
        <w:rPr>
          <w:sz w:val="28"/>
          <w:szCs w:val="28"/>
        </w:rPr>
        <w:t>4) владение навыками и опытом разработки программ в выбранной среде программирования,</w:t>
      </w:r>
      <w:r w:rsidR="00FC2BAB">
        <w:rPr>
          <w:sz w:val="28"/>
          <w:szCs w:val="28"/>
        </w:rPr>
        <w:t xml:space="preserve"> </w:t>
      </w:r>
      <w:r w:rsidRPr="00112FDC">
        <w:rPr>
          <w:sz w:val="28"/>
          <w:szCs w:val="28"/>
        </w:rPr>
        <w:t>включая тестирование и отладку программ; владение элементарными навыками формализации прикладной задачи и документирования программ;</w:t>
      </w:r>
    </w:p>
    <w:p w:rsidR="00754B36" w:rsidRPr="00112FDC" w:rsidRDefault="00754B36" w:rsidP="00754B36">
      <w:pPr>
        <w:autoSpaceDE w:val="0"/>
        <w:autoSpaceDN w:val="0"/>
        <w:adjustRightInd w:val="0"/>
        <w:ind w:right="142" w:firstLine="567"/>
        <w:jc w:val="both"/>
        <w:rPr>
          <w:sz w:val="28"/>
          <w:szCs w:val="28"/>
        </w:rPr>
      </w:pPr>
      <w:r w:rsidRPr="00112FDC">
        <w:rPr>
          <w:sz w:val="28"/>
          <w:szCs w:val="28"/>
        </w:rPr>
        <w:t xml:space="preserve">5) </w:t>
      </w:r>
      <w:proofErr w:type="spellStart"/>
      <w:r w:rsidRPr="00112FDC">
        <w:rPr>
          <w:sz w:val="28"/>
          <w:szCs w:val="28"/>
        </w:rPr>
        <w:t>сформированность</w:t>
      </w:r>
      <w:proofErr w:type="spellEnd"/>
      <w:r w:rsidRPr="00112FDC">
        <w:rPr>
          <w:sz w:val="28"/>
          <w:szCs w:val="28"/>
        </w:rPr>
        <w:t xml:space="preserve"> представлений о важнейших видах дискретных объектов и об их</w:t>
      </w:r>
      <w:r w:rsidR="00FC2BAB">
        <w:rPr>
          <w:sz w:val="28"/>
          <w:szCs w:val="28"/>
        </w:rPr>
        <w:t xml:space="preserve"> </w:t>
      </w:r>
      <w:r w:rsidRPr="00112FDC">
        <w:rPr>
          <w:sz w:val="28"/>
          <w:szCs w:val="28"/>
        </w:rPr>
        <w:t>простейших свойствах, алгоритмах анализа этих объектов, о кодировании и декодировании данных и</w:t>
      </w:r>
      <w:r w:rsidR="00FC2BAB">
        <w:rPr>
          <w:sz w:val="28"/>
          <w:szCs w:val="28"/>
        </w:rPr>
        <w:t xml:space="preserve"> </w:t>
      </w:r>
      <w:r w:rsidRPr="00112FDC">
        <w:rPr>
          <w:sz w:val="28"/>
          <w:szCs w:val="28"/>
        </w:rPr>
        <w:t>причинах искажения данных при передаче; систематизацию знаний, относящихся к математическим</w:t>
      </w:r>
      <w:r w:rsidR="00FC2BAB">
        <w:rPr>
          <w:sz w:val="28"/>
          <w:szCs w:val="28"/>
        </w:rPr>
        <w:t xml:space="preserve"> </w:t>
      </w:r>
      <w:r w:rsidRPr="00112FDC">
        <w:rPr>
          <w:sz w:val="28"/>
          <w:szCs w:val="28"/>
        </w:rPr>
        <w:t xml:space="preserve">объектам информатики; умение строить математические объекты информатики, в том </w:t>
      </w:r>
      <w:proofErr w:type="spellStart"/>
      <w:r w:rsidRPr="00112FDC">
        <w:rPr>
          <w:sz w:val="28"/>
          <w:szCs w:val="28"/>
        </w:rPr>
        <w:t>числелогические</w:t>
      </w:r>
      <w:proofErr w:type="spellEnd"/>
      <w:r w:rsidRPr="00112FDC">
        <w:rPr>
          <w:sz w:val="28"/>
          <w:szCs w:val="28"/>
        </w:rPr>
        <w:t xml:space="preserve"> формулы;</w:t>
      </w:r>
    </w:p>
    <w:p w:rsidR="00754B36" w:rsidRPr="00112FDC" w:rsidRDefault="00754B36" w:rsidP="00754B36">
      <w:pPr>
        <w:autoSpaceDE w:val="0"/>
        <w:autoSpaceDN w:val="0"/>
        <w:adjustRightInd w:val="0"/>
        <w:ind w:right="142" w:firstLine="567"/>
        <w:jc w:val="both"/>
        <w:rPr>
          <w:sz w:val="28"/>
          <w:szCs w:val="28"/>
        </w:rPr>
      </w:pPr>
      <w:r w:rsidRPr="00112FDC">
        <w:rPr>
          <w:sz w:val="28"/>
          <w:szCs w:val="28"/>
        </w:rPr>
        <w:lastRenderedPageBreak/>
        <w:t xml:space="preserve">6) </w:t>
      </w:r>
      <w:proofErr w:type="spellStart"/>
      <w:r w:rsidRPr="00112FDC">
        <w:rPr>
          <w:sz w:val="28"/>
          <w:szCs w:val="28"/>
        </w:rPr>
        <w:t>сформированность</w:t>
      </w:r>
      <w:proofErr w:type="spellEnd"/>
      <w:r w:rsidRPr="00112FDC">
        <w:rPr>
          <w:sz w:val="28"/>
          <w:szCs w:val="28"/>
        </w:rPr>
        <w:t xml:space="preserve"> представлений об устройстве современных компьютеров, о тенденциях</w:t>
      </w:r>
      <w:r w:rsidR="00FC2BAB">
        <w:rPr>
          <w:sz w:val="28"/>
          <w:szCs w:val="28"/>
        </w:rPr>
        <w:t xml:space="preserve"> </w:t>
      </w:r>
      <w:r w:rsidRPr="00112FDC">
        <w:rPr>
          <w:sz w:val="28"/>
          <w:szCs w:val="28"/>
        </w:rPr>
        <w:t>развития компьютерных технологий; о понятии "операционная система" и основных функциях</w:t>
      </w:r>
      <w:r w:rsidR="00FC2BAB">
        <w:rPr>
          <w:sz w:val="28"/>
          <w:szCs w:val="28"/>
        </w:rPr>
        <w:t xml:space="preserve"> </w:t>
      </w:r>
      <w:r w:rsidRPr="00112FDC">
        <w:rPr>
          <w:sz w:val="28"/>
          <w:szCs w:val="28"/>
        </w:rPr>
        <w:t xml:space="preserve">операционных систем; об общих принципах разработки и функционирования </w:t>
      </w:r>
      <w:proofErr w:type="gramStart"/>
      <w:r w:rsidRPr="00112FDC">
        <w:rPr>
          <w:sz w:val="28"/>
          <w:szCs w:val="28"/>
        </w:rPr>
        <w:t>интернет-приложений</w:t>
      </w:r>
      <w:proofErr w:type="gramEnd"/>
      <w:r w:rsidRPr="00112FDC">
        <w:rPr>
          <w:sz w:val="28"/>
          <w:szCs w:val="28"/>
        </w:rPr>
        <w:t>;</w:t>
      </w:r>
    </w:p>
    <w:p w:rsidR="00754B36" w:rsidRPr="00112FDC" w:rsidRDefault="00754B36" w:rsidP="00754B36">
      <w:pPr>
        <w:autoSpaceDE w:val="0"/>
        <w:autoSpaceDN w:val="0"/>
        <w:adjustRightInd w:val="0"/>
        <w:ind w:right="142" w:firstLine="567"/>
        <w:jc w:val="both"/>
        <w:rPr>
          <w:sz w:val="28"/>
          <w:szCs w:val="28"/>
        </w:rPr>
      </w:pPr>
      <w:r w:rsidRPr="00112FDC">
        <w:rPr>
          <w:sz w:val="28"/>
          <w:szCs w:val="28"/>
        </w:rPr>
        <w:t xml:space="preserve">7) </w:t>
      </w:r>
      <w:proofErr w:type="spellStart"/>
      <w:r w:rsidRPr="00112FDC">
        <w:rPr>
          <w:sz w:val="28"/>
          <w:szCs w:val="28"/>
        </w:rPr>
        <w:t>сформированность</w:t>
      </w:r>
      <w:proofErr w:type="spellEnd"/>
      <w:r w:rsidRPr="00112FDC">
        <w:rPr>
          <w:sz w:val="28"/>
          <w:szCs w:val="28"/>
        </w:rPr>
        <w:t xml:space="preserve"> представлений о компьютерных сетях и их роли в современном мире;</w:t>
      </w:r>
      <w:r w:rsidR="00FC2BAB">
        <w:rPr>
          <w:sz w:val="28"/>
          <w:szCs w:val="28"/>
        </w:rPr>
        <w:t xml:space="preserve"> </w:t>
      </w:r>
      <w:r w:rsidRPr="00112FDC">
        <w:rPr>
          <w:sz w:val="28"/>
          <w:szCs w:val="28"/>
        </w:rPr>
        <w:t xml:space="preserve">знаний базовых принципов организации и функционирования компьютерных сетей, </w:t>
      </w:r>
      <w:proofErr w:type="spellStart"/>
      <w:r w:rsidRPr="00112FDC">
        <w:rPr>
          <w:sz w:val="28"/>
          <w:szCs w:val="28"/>
        </w:rPr>
        <w:t>норминформационной</w:t>
      </w:r>
      <w:proofErr w:type="spellEnd"/>
      <w:r w:rsidRPr="00112FDC">
        <w:rPr>
          <w:sz w:val="28"/>
          <w:szCs w:val="28"/>
        </w:rPr>
        <w:t xml:space="preserve"> этики и права, принципов обеспечения информационной безопасности, способов и</w:t>
      </w:r>
      <w:r w:rsidR="00FC2BAB">
        <w:rPr>
          <w:sz w:val="28"/>
          <w:szCs w:val="28"/>
        </w:rPr>
        <w:t xml:space="preserve"> </w:t>
      </w:r>
      <w:r w:rsidRPr="00112FDC">
        <w:rPr>
          <w:sz w:val="28"/>
          <w:szCs w:val="28"/>
        </w:rPr>
        <w:t>средств обеспечения надежного функционирования средств ИКТ;</w:t>
      </w:r>
    </w:p>
    <w:p w:rsidR="00754B36" w:rsidRPr="00112FDC" w:rsidRDefault="00754B36" w:rsidP="00754B36">
      <w:pPr>
        <w:autoSpaceDE w:val="0"/>
        <w:autoSpaceDN w:val="0"/>
        <w:adjustRightInd w:val="0"/>
        <w:ind w:right="142" w:firstLine="567"/>
        <w:jc w:val="both"/>
        <w:rPr>
          <w:sz w:val="28"/>
          <w:szCs w:val="28"/>
        </w:rPr>
      </w:pPr>
      <w:r w:rsidRPr="00112FDC">
        <w:rPr>
          <w:sz w:val="28"/>
          <w:szCs w:val="28"/>
        </w:rPr>
        <w:t>8) владение основными сведениями о базах данных, их структуре, средствах создания и работы сними;</w:t>
      </w:r>
    </w:p>
    <w:p w:rsidR="00754B36" w:rsidRPr="00112FDC" w:rsidRDefault="00754B36" w:rsidP="00754B36">
      <w:pPr>
        <w:autoSpaceDE w:val="0"/>
        <w:autoSpaceDN w:val="0"/>
        <w:adjustRightInd w:val="0"/>
        <w:ind w:right="142" w:firstLine="567"/>
        <w:jc w:val="both"/>
        <w:rPr>
          <w:sz w:val="28"/>
          <w:szCs w:val="28"/>
        </w:rPr>
      </w:pPr>
      <w:r w:rsidRPr="00112FDC">
        <w:rPr>
          <w:sz w:val="28"/>
          <w:szCs w:val="28"/>
        </w:rPr>
        <w:t xml:space="preserve">9) владение опытом построения и использования </w:t>
      </w:r>
      <w:proofErr w:type="spellStart"/>
      <w:r w:rsidRPr="00112FDC">
        <w:rPr>
          <w:sz w:val="28"/>
          <w:szCs w:val="28"/>
        </w:rPr>
        <w:t>компьютерно-математических</w:t>
      </w:r>
      <w:proofErr w:type="spellEnd"/>
      <w:r w:rsidRPr="00112FDC">
        <w:rPr>
          <w:sz w:val="28"/>
          <w:szCs w:val="28"/>
        </w:rPr>
        <w:t xml:space="preserve"> моделей,</w:t>
      </w:r>
      <w:r w:rsidR="00FC2BAB">
        <w:rPr>
          <w:sz w:val="28"/>
          <w:szCs w:val="28"/>
        </w:rPr>
        <w:t xml:space="preserve"> </w:t>
      </w:r>
      <w:r w:rsidRPr="00112FDC">
        <w:rPr>
          <w:sz w:val="28"/>
          <w:szCs w:val="28"/>
        </w:rPr>
        <w:t>проведения экспериментов и статистической обработки данных с помощью компьютера,</w:t>
      </w:r>
      <w:r w:rsidR="00FC2BAB">
        <w:rPr>
          <w:sz w:val="28"/>
          <w:szCs w:val="28"/>
        </w:rPr>
        <w:t xml:space="preserve"> </w:t>
      </w:r>
      <w:r w:rsidRPr="00112FDC">
        <w:rPr>
          <w:sz w:val="28"/>
          <w:szCs w:val="28"/>
        </w:rPr>
        <w:t>интерпретации результатов, получаемых в ходе моделирования реальных процессов; умение оценивать</w:t>
      </w:r>
      <w:r w:rsidR="00FC2BAB">
        <w:rPr>
          <w:sz w:val="28"/>
          <w:szCs w:val="28"/>
        </w:rPr>
        <w:t xml:space="preserve"> </w:t>
      </w:r>
      <w:r w:rsidRPr="00112FDC">
        <w:rPr>
          <w:sz w:val="28"/>
          <w:szCs w:val="28"/>
        </w:rPr>
        <w:t>числовые параметры моделируемых объектов и процессов, пользоваться базами данных и</w:t>
      </w:r>
      <w:r w:rsidR="00FC2BAB">
        <w:rPr>
          <w:sz w:val="28"/>
          <w:szCs w:val="28"/>
        </w:rPr>
        <w:t xml:space="preserve"> </w:t>
      </w:r>
      <w:r w:rsidRPr="00112FDC">
        <w:rPr>
          <w:sz w:val="28"/>
          <w:szCs w:val="28"/>
        </w:rPr>
        <w:t>справочными системами;</w:t>
      </w:r>
    </w:p>
    <w:p w:rsidR="00754B36" w:rsidRPr="00112FDC" w:rsidRDefault="00754B36" w:rsidP="00754B36">
      <w:pPr>
        <w:autoSpaceDE w:val="0"/>
        <w:autoSpaceDN w:val="0"/>
        <w:adjustRightInd w:val="0"/>
        <w:ind w:right="142" w:firstLine="567"/>
        <w:jc w:val="both"/>
        <w:rPr>
          <w:sz w:val="28"/>
          <w:szCs w:val="28"/>
        </w:rPr>
      </w:pPr>
      <w:r w:rsidRPr="00112FDC">
        <w:rPr>
          <w:sz w:val="28"/>
          <w:szCs w:val="28"/>
        </w:rPr>
        <w:t xml:space="preserve">10) </w:t>
      </w:r>
      <w:proofErr w:type="spellStart"/>
      <w:r w:rsidRPr="00112FDC">
        <w:rPr>
          <w:sz w:val="28"/>
          <w:szCs w:val="28"/>
        </w:rPr>
        <w:t>сформированность</w:t>
      </w:r>
      <w:proofErr w:type="spellEnd"/>
      <w:r w:rsidRPr="00112FDC">
        <w:rPr>
          <w:sz w:val="28"/>
          <w:szCs w:val="28"/>
        </w:rPr>
        <w:t xml:space="preserve"> умения работать с библиотеками программ; наличие опыта использования</w:t>
      </w:r>
      <w:r w:rsidR="00FC2BAB">
        <w:rPr>
          <w:sz w:val="28"/>
          <w:szCs w:val="28"/>
        </w:rPr>
        <w:t xml:space="preserve"> </w:t>
      </w:r>
      <w:r w:rsidRPr="00112FDC">
        <w:rPr>
          <w:sz w:val="28"/>
          <w:szCs w:val="28"/>
        </w:rPr>
        <w:t>компьютерных сре</w:t>
      </w:r>
      <w:proofErr w:type="gramStart"/>
      <w:r w:rsidRPr="00112FDC">
        <w:rPr>
          <w:sz w:val="28"/>
          <w:szCs w:val="28"/>
        </w:rPr>
        <w:t>дств пр</w:t>
      </w:r>
      <w:proofErr w:type="gramEnd"/>
      <w:r w:rsidRPr="00112FDC">
        <w:rPr>
          <w:sz w:val="28"/>
          <w:szCs w:val="28"/>
        </w:rPr>
        <w:t>едставления и анализа данных.</w:t>
      </w:r>
    </w:p>
    <w:p w:rsidR="00EE09C9" w:rsidRPr="0074310A" w:rsidRDefault="00EE09C9" w:rsidP="00EE09C9">
      <w:pPr>
        <w:ind w:right="98" w:firstLine="540"/>
        <w:jc w:val="both"/>
        <w:rPr>
          <w:sz w:val="28"/>
          <w:szCs w:val="28"/>
        </w:rPr>
      </w:pPr>
      <w:r w:rsidRPr="0074310A">
        <w:rPr>
          <w:sz w:val="28"/>
          <w:szCs w:val="28"/>
        </w:rPr>
        <w:t>В соответствии с Рабочей программой по воспитанию по специальности 19.02.03 Технология хлеба, кондитерских и макаронных изделий данная дисциплина способствует развитию следующих личностных результатов (ЛР):</w:t>
      </w:r>
    </w:p>
    <w:p w:rsidR="00EE09C9" w:rsidRPr="00EE09C9" w:rsidRDefault="00EE09C9" w:rsidP="00EE09C9">
      <w:pPr>
        <w:autoSpaceDE w:val="0"/>
        <w:autoSpaceDN w:val="0"/>
        <w:adjustRightInd w:val="0"/>
        <w:ind w:right="142" w:firstLine="567"/>
        <w:jc w:val="both"/>
        <w:rPr>
          <w:bCs/>
          <w:sz w:val="28"/>
          <w:szCs w:val="28"/>
        </w:rPr>
      </w:pPr>
      <w:r w:rsidRPr="00EE09C9">
        <w:rPr>
          <w:bCs/>
          <w:sz w:val="28"/>
          <w:szCs w:val="28"/>
        </w:rPr>
        <w:t>ЛР 4</w:t>
      </w:r>
      <w:r w:rsidRPr="00EE09C9">
        <w:rPr>
          <w:sz w:val="28"/>
          <w:szCs w:val="28"/>
        </w:rPr>
        <w:t xml:space="preserve"> </w:t>
      </w:r>
      <w:proofErr w:type="gramStart"/>
      <w:r w:rsidRPr="00EE09C9">
        <w:rPr>
          <w:sz w:val="28"/>
          <w:szCs w:val="28"/>
        </w:rPr>
        <w:t>Проявляющий</w:t>
      </w:r>
      <w:proofErr w:type="gramEnd"/>
      <w:r w:rsidRPr="00EE09C9">
        <w:rPr>
          <w:sz w:val="28"/>
          <w:szCs w:val="28"/>
        </w:rPr>
        <w:t xml:space="preserve"> и демонстрирующий уважение к людям труда, осознающий ценность собственного труда. </w:t>
      </w:r>
      <w:proofErr w:type="gramStart"/>
      <w:r w:rsidRPr="00EE09C9">
        <w:rPr>
          <w:sz w:val="28"/>
          <w:szCs w:val="28"/>
        </w:rPr>
        <w:t>Стремящийся</w:t>
      </w:r>
      <w:proofErr w:type="gramEnd"/>
      <w:r w:rsidRPr="00EE09C9">
        <w:rPr>
          <w:sz w:val="28"/>
          <w:szCs w:val="28"/>
        </w:rPr>
        <w:t xml:space="preserve"> к формированию в сетевой среде личностно и профессионального конструктивного «цифрового следа»</w:t>
      </w:r>
    </w:p>
    <w:p w:rsidR="00EE09C9" w:rsidRPr="00EE09C9" w:rsidRDefault="00EE09C9" w:rsidP="00EE09C9">
      <w:pPr>
        <w:autoSpaceDE w:val="0"/>
        <w:autoSpaceDN w:val="0"/>
        <w:adjustRightInd w:val="0"/>
        <w:ind w:right="142" w:firstLine="567"/>
        <w:jc w:val="both"/>
        <w:rPr>
          <w:bCs/>
          <w:sz w:val="28"/>
          <w:szCs w:val="28"/>
        </w:rPr>
      </w:pPr>
      <w:r w:rsidRPr="00EE09C9">
        <w:rPr>
          <w:bCs/>
          <w:sz w:val="28"/>
          <w:szCs w:val="28"/>
        </w:rPr>
        <w:t>ЛР 10</w:t>
      </w:r>
      <w:r w:rsidRPr="00EE09C9">
        <w:rPr>
          <w:sz w:val="28"/>
          <w:szCs w:val="28"/>
        </w:rPr>
        <w:t xml:space="preserve"> Заботящийся о защите окружающей среды, собственной и чужой безопасности, в том числе цифровой</w:t>
      </w:r>
    </w:p>
    <w:p w:rsidR="00754B36" w:rsidRPr="00EE09C9" w:rsidRDefault="00EE09C9" w:rsidP="00EE09C9">
      <w:pPr>
        <w:autoSpaceDE w:val="0"/>
        <w:autoSpaceDN w:val="0"/>
        <w:adjustRightInd w:val="0"/>
        <w:ind w:right="142" w:firstLine="567"/>
        <w:jc w:val="both"/>
        <w:rPr>
          <w:sz w:val="28"/>
          <w:szCs w:val="28"/>
        </w:rPr>
      </w:pPr>
      <w:r w:rsidRPr="00EE09C9">
        <w:rPr>
          <w:bCs/>
          <w:sz w:val="28"/>
          <w:szCs w:val="28"/>
        </w:rPr>
        <w:t>ЛР 22</w:t>
      </w:r>
      <w:r w:rsidRPr="00EE09C9">
        <w:rPr>
          <w:sz w:val="28"/>
          <w:szCs w:val="28"/>
        </w:rPr>
        <w:t xml:space="preserve"> </w:t>
      </w:r>
      <w:proofErr w:type="gramStart"/>
      <w:r w:rsidRPr="00EE09C9">
        <w:rPr>
          <w:sz w:val="28"/>
          <w:szCs w:val="28"/>
        </w:rPr>
        <w:t>Способный</w:t>
      </w:r>
      <w:proofErr w:type="gramEnd"/>
      <w:r w:rsidRPr="00EE09C9">
        <w:rPr>
          <w:sz w:val="28"/>
          <w:szCs w:val="28"/>
        </w:rPr>
        <w:t xml:space="preserve"> </w:t>
      </w:r>
      <w:r w:rsidRPr="00EE09C9">
        <w:rPr>
          <w:spacing w:val="31"/>
          <w:sz w:val="28"/>
          <w:szCs w:val="28"/>
        </w:rPr>
        <w:t xml:space="preserve"> </w:t>
      </w:r>
      <w:r w:rsidRPr="00EE09C9">
        <w:rPr>
          <w:sz w:val="28"/>
          <w:szCs w:val="28"/>
        </w:rPr>
        <w:t xml:space="preserve">в </w:t>
      </w:r>
      <w:r w:rsidRPr="00EE09C9">
        <w:rPr>
          <w:spacing w:val="30"/>
          <w:sz w:val="28"/>
          <w:szCs w:val="28"/>
        </w:rPr>
        <w:t xml:space="preserve"> </w:t>
      </w:r>
      <w:r w:rsidRPr="00EE09C9">
        <w:rPr>
          <w:sz w:val="28"/>
          <w:szCs w:val="28"/>
        </w:rPr>
        <w:t xml:space="preserve">цифровой </w:t>
      </w:r>
      <w:r w:rsidRPr="00EE09C9">
        <w:rPr>
          <w:spacing w:val="32"/>
          <w:sz w:val="28"/>
          <w:szCs w:val="28"/>
        </w:rPr>
        <w:t xml:space="preserve"> </w:t>
      </w:r>
      <w:r w:rsidRPr="00EE09C9">
        <w:rPr>
          <w:sz w:val="28"/>
          <w:szCs w:val="28"/>
        </w:rPr>
        <w:t xml:space="preserve">среде </w:t>
      </w:r>
      <w:r w:rsidRPr="00EE09C9">
        <w:rPr>
          <w:spacing w:val="31"/>
          <w:sz w:val="28"/>
          <w:szCs w:val="28"/>
        </w:rPr>
        <w:t xml:space="preserve"> </w:t>
      </w:r>
      <w:r w:rsidRPr="00EE09C9">
        <w:rPr>
          <w:sz w:val="28"/>
          <w:szCs w:val="28"/>
        </w:rPr>
        <w:t xml:space="preserve">использовать </w:t>
      </w:r>
      <w:r w:rsidRPr="00EE09C9">
        <w:rPr>
          <w:spacing w:val="32"/>
          <w:sz w:val="28"/>
          <w:szCs w:val="28"/>
        </w:rPr>
        <w:t xml:space="preserve"> </w:t>
      </w:r>
      <w:r w:rsidRPr="00EE09C9">
        <w:rPr>
          <w:sz w:val="28"/>
          <w:szCs w:val="28"/>
        </w:rPr>
        <w:t xml:space="preserve">различные </w:t>
      </w:r>
      <w:r w:rsidRPr="00EE09C9">
        <w:rPr>
          <w:spacing w:val="30"/>
          <w:sz w:val="28"/>
          <w:szCs w:val="28"/>
        </w:rPr>
        <w:t xml:space="preserve"> </w:t>
      </w:r>
      <w:r w:rsidRPr="00EE09C9">
        <w:rPr>
          <w:sz w:val="28"/>
          <w:szCs w:val="28"/>
        </w:rPr>
        <w:t>цифровые средства, позволяющие во взаимодействии с другими людьми достигать поставленных целей. Демонстрирующий осознанное, уважительное и доброжелательное отношение к окружающим людям в</w:t>
      </w:r>
      <w:r w:rsidRPr="00EE09C9">
        <w:rPr>
          <w:spacing w:val="52"/>
          <w:sz w:val="28"/>
          <w:szCs w:val="28"/>
        </w:rPr>
        <w:t xml:space="preserve"> </w:t>
      </w:r>
      <w:r w:rsidRPr="00EE09C9">
        <w:rPr>
          <w:sz w:val="28"/>
          <w:szCs w:val="28"/>
        </w:rPr>
        <w:t xml:space="preserve">интернет – </w:t>
      </w:r>
      <w:proofErr w:type="gramStart"/>
      <w:r w:rsidRPr="00EE09C9">
        <w:rPr>
          <w:sz w:val="28"/>
          <w:szCs w:val="28"/>
        </w:rPr>
        <w:t>пространстве</w:t>
      </w:r>
      <w:proofErr w:type="gramEnd"/>
      <w:r w:rsidRPr="00EE09C9">
        <w:rPr>
          <w:sz w:val="28"/>
          <w:szCs w:val="28"/>
        </w:rPr>
        <w:t>, их позициям, взглядам.</w:t>
      </w:r>
    </w:p>
    <w:p w:rsidR="00754B36" w:rsidRPr="00EE09C9" w:rsidRDefault="00754B36" w:rsidP="00EE09C9">
      <w:pPr>
        <w:autoSpaceDE w:val="0"/>
        <w:autoSpaceDN w:val="0"/>
        <w:adjustRightInd w:val="0"/>
        <w:ind w:right="142" w:firstLine="567"/>
        <w:jc w:val="both"/>
        <w:rPr>
          <w:sz w:val="28"/>
          <w:szCs w:val="28"/>
        </w:rPr>
      </w:pPr>
    </w:p>
    <w:p w:rsidR="00112FDC" w:rsidRDefault="00112FDC" w:rsidP="00754B36">
      <w:pPr>
        <w:ind w:right="142"/>
        <w:jc w:val="center"/>
        <w:rPr>
          <w:b/>
          <w:sz w:val="28"/>
          <w:szCs w:val="28"/>
        </w:rPr>
      </w:pPr>
    </w:p>
    <w:p w:rsidR="00112FDC" w:rsidRDefault="00112FDC" w:rsidP="00754B36">
      <w:pPr>
        <w:ind w:right="142"/>
        <w:jc w:val="center"/>
        <w:rPr>
          <w:b/>
          <w:sz w:val="28"/>
          <w:szCs w:val="28"/>
        </w:rPr>
      </w:pPr>
    </w:p>
    <w:p w:rsidR="00112FDC" w:rsidRDefault="00112FDC" w:rsidP="00754B36">
      <w:pPr>
        <w:ind w:right="142"/>
        <w:jc w:val="center"/>
        <w:rPr>
          <w:b/>
          <w:sz w:val="28"/>
          <w:szCs w:val="28"/>
        </w:rPr>
      </w:pPr>
    </w:p>
    <w:p w:rsidR="00112FDC" w:rsidRDefault="00112FDC" w:rsidP="00754B36">
      <w:pPr>
        <w:ind w:right="142"/>
        <w:jc w:val="center"/>
        <w:rPr>
          <w:b/>
          <w:sz w:val="28"/>
          <w:szCs w:val="28"/>
        </w:rPr>
      </w:pPr>
    </w:p>
    <w:p w:rsidR="00112FDC" w:rsidRDefault="00112FDC" w:rsidP="00754B36">
      <w:pPr>
        <w:ind w:right="142"/>
        <w:jc w:val="center"/>
        <w:rPr>
          <w:b/>
          <w:sz w:val="28"/>
          <w:szCs w:val="28"/>
        </w:rPr>
      </w:pPr>
    </w:p>
    <w:p w:rsidR="00112FDC" w:rsidRDefault="00112FDC" w:rsidP="00754B36">
      <w:pPr>
        <w:ind w:right="142"/>
        <w:jc w:val="center"/>
        <w:rPr>
          <w:b/>
          <w:sz w:val="28"/>
          <w:szCs w:val="28"/>
        </w:rPr>
      </w:pPr>
    </w:p>
    <w:p w:rsidR="00112FDC" w:rsidRDefault="00112FDC" w:rsidP="00754B36">
      <w:pPr>
        <w:ind w:right="142"/>
        <w:jc w:val="center"/>
        <w:rPr>
          <w:b/>
          <w:sz w:val="28"/>
          <w:szCs w:val="28"/>
        </w:rPr>
      </w:pPr>
    </w:p>
    <w:p w:rsidR="00EE09C9" w:rsidRDefault="00EE09C9" w:rsidP="00754B36">
      <w:pPr>
        <w:ind w:right="142"/>
        <w:jc w:val="center"/>
        <w:rPr>
          <w:b/>
          <w:sz w:val="28"/>
          <w:szCs w:val="28"/>
        </w:rPr>
      </w:pPr>
    </w:p>
    <w:p w:rsidR="00754B36" w:rsidRPr="00112FDC" w:rsidRDefault="00754B36" w:rsidP="00754B36">
      <w:pPr>
        <w:ind w:right="142"/>
        <w:jc w:val="center"/>
        <w:rPr>
          <w:b/>
          <w:sz w:val="28"/>
          <w:szCs w:val="28"/>
        </w:rPr>
      </w:pPr>
      <w:r w:rsidRPr="00112FDC">
        <w:rPr>
          <w:b/>
          <w:sz w:val="28"/>
          <w:szCs w:val="28"/>
        </w:rPr>
        <w:lastRenderedPageBreak/>
        <w:t>5.СОДЕРЖАНИЕ</w:t>
      </w:r>
    </w:p>
    <w:p w:rsidR="00754B36" w:rsidRPr="00112FDC" w:rsidRDefault="00754B36" w:rsidP="00754B36">
      <w:pPr>
        <w:ind w:right="142"/>
        <w:jc w:val="center"/>
        <w:rPr>
          <w:b/>
          <w:sz w:val="28"/>
          <w:szCs w:val="28"/>
        </w:rPr>
      </w:pPr>
    </w:p>
    <w:p w:rsidR="00754B36" w:rsidRPr="00112FDC" w:rsidRDefault="00754B36" w:rsidP="00754B36">
      <w:pPr>
        <w:ind w:firstLine="567"/>
        <w:jc w:val="both"/>
        <w:rPr>
          <w:b/>
          <w:sz w:val="28"/>
          <w:szCs w:val="28"/>
        </w:rPr>
      </w:pPr>
      <w:r w:rsidRPr="00112FDC">
        <w:rPr>
          <w:b/>
          <w:sz w:val="28"/>
          <w:szCs w:val="28"/>
        </w:rPr>
        <w:t>Введение. Информация и информационные процессы</w:t>
      </w:r>
    </w:p>
    <w:p w:rsidR="00754B36" w:rsidRPr="00112FDC" w:rsidRDefault="00754B36" w:rsidP="00754B36">
      <w:pPr>
        <w:ind w:firstLine="567"/>
        <w:jc w:val="both"/>
        <w:rPr>
          <w:sz w:val="28"/>
          <w:szCs w:val="28"/>
        </w:rPr>
      </w:pPr>
      <w:r w:rsidRPr="00112FDC">
        <w:rPr>
          <w:sz w:val="28"/>
          <w:szCs w:val="28"/>
        </w:rPr>
        <w:t xml:space="preserve">Роль информации и связанных с ней процессов в окружающем мире. Различия в представлении данных, предназначенных для хранения и обработки в автоматизированных компьютерных системах, и данных, предназначенных для восприятия человеком. </w:t>
      </w:r>
    </w:p>
    <w:p w:rsidR="00754B36" w:rsidRPr="00112FDC" w:rsidRDefault="00754B36" w:rsidP="00754B36">
      <w:pPr>
        <w:ind w:firstLine="567"/>
        <w:jc w:val="both"/>
        <w:rPr>
          <w:sz w:val="28"/>
          <w:szCs w:val="28"/>
        </w:rPr>
      </w:pPr>
      <w:r w:rsidRPr="00112FDC">
        <w:rPr>
          <w:sz w:val="28"/>
          <w:szCs w:val="28"/>
        </w:rPr>
        <w:t xml:space="preserve">Системы. Компоненты системы и их взаимодействие. </w:t>
      </w:r>
    </w:p>
    <w:p w:rsidR="00754B36" w:rsidRPr="00112FDC" w:rsidRDefault="00754B36" w:rsidP="00754B36">
      <w:pPr>
        <w:ind w:firstLine="567"/>
        <w:jc w:val="both"/>
        <w:rPr>
          <w:sz w:val="28"/>
          <w:szCs w:val="28"/>
        </w:rPr>
      </w:pPr>
      <w:r w:rsidRPr="00112FDC">
        <w:rPr>
          <w:sz w:val="28"/>
          <w:szCs w:val="28"/>
        </w:rPr>
        <w:t>Универсальность дискретного представления информации.</w:t>
      </w:r>
    </w:p>
    <w:p w:rsidR="00754B36" w:rsidRPr="00112FDC" w:rsidRDefault="00754B36" w:rsidP="00754B36">
      <w:pPr>
        <w:ind w:firstLine="567"/>
        <w:jc w:val="both"/>
        <w:rPr>
          <w:b/>
          <w:sz w:val="28"/>
          <w:szCs w:val="28"/>
        </w:rPr>
      </w:pPr>
      <w:r w:rsidRPr="00112FDC">
        <w:rPr>
          <w:b/>
          <w:sz w:val="28"/>
          <w:szCs w:val="28"/>
        </w:rPr>
        <w:t>Математические основы информатики</w:t>
      </w:r>
    </w:p>
    <w:p w:rsidR="00754B36" w:rsidRPr="00112FDC" w:rsidRDefault="00754B36" w:rsidP="00754B36">
      <w:pPr>
        <w:ind w:firstLine="567"/>
        <w:jc w:val="both"/>
        <w:rPr>
          <w:sz w:val="28"/>
          <w:szCs w:val="28"/>
        </w:rPr>
      </w:pPr>
      <w:r w:rsidRPr="00112FDC">
        <w:rPr>
          <w:b/>
          <w:sz w:val="28"/>
          <w:szCs w:val="28"/>
        </w:rPr>
        <w:t>Тексты и кодирование</w:t>
      </w:r>
    </w:p>
    <w:p w:rsidR="00754B36" w:rsidRPr="00112FDC" w:rsidRDefault="00754B36" w:rsidP="00754B36">
      <w:pPr>
        <w:ind w:firstLine="567"/>
        <w:jc w:val="both"/>
        <w:rPr>
          <w:i/>
          <w:sz w:val="28"/>
          <w:szCs w:val="28"/>
        </w:rPr>
      </w:pPr>
      <w:r w:rsidRPr="00112FDC">
        <w:rPr>
          <w:sz w:val="28"/>
          <w:szCs w:val="28"/>
        </w:rPr>
        <w:t xml:space="preserve">Равномерные и неравномерные коды. </w:t>
      </w:r>
      <w:r w:rsidRPr="00112FDC">
        <w:rPr>
          <w:i/>
          <w:sz w:val="28"/>
          <w:szCs w:val="28"/>
        </w:rPr>
        <w:t xml:space="preserve">Условие </w:t>
      </w:r>
      <w:proofErr w:type="spellStart"/>
      <w:r w:rsidRPr="00112FDC">
        <w:rPr>
          <w:i/>
          <w:sz w:val="28"/>
          <w:szCs w:val="28"/>
        </w:rPr>
        <w:t>Фано</w:t>
      </w:r>
      <w:proofErr w:type="spellEnd"/>
      <w:r w:rsidRPr="00112FDC">
        <w:rPr>
          <w:i/>
          <w:sz w:val="28"/>
          <w:szCs w:val="28"/>
        </w:rPr>
        <w:t>.</w:t>
      </w:r>
    </w:p>
    <w:p w:rsidR="00754B36" w:rsidRPr="00112FDC" w:rsidRDefault="00754B36" w:rsidP="00754B36">
      <w:pPr>
        <w:ind w:firstLine="567"/>
        <w:jc w:val="both"/>
        <w:rPr>
          <w:b/>
          <w:sz w:val="28"/>
          <w:szCs w:val="28"/>
        </w:rPr>
      </w:pPr>
      <w:r w:rsidRPr="00112FDC">
        <w:rPr>
          <w:b/>
          <w:sz w:val="28"/>
          <w:szCs w:val="28"/>
        </w:rPr>
        <w:t>Системы счисления</w:t>
      </w:r>
    </w:p>
    <w:p w:rsidR="00754B36" w:rsidRPr="00112FDC" w:rsidRDefault="00754B36" w:rsidP="00754B36">
      <w:pPr>
        <w:ind w:firstLine="567"/>
        <w:jc w:val="both"/>
        <w:rPr>
          <w:i/>
          <w:sz w:val="28"/>
          <w:szCs w:val="28"/>
        </w:rPr>
      </w:pPr>
      <w:r w:rsidRPr="00112FDC">
        <w:rPr>
          <w:sz w:val="28"/>
          <w:szCs w:val="28"/>
        </w:rPr>
        <w:t xml:space="preserve">Сравнение чисел, записанных в двоичной, восьмеричной и шестнадцатеричной системах счисления. </w:t>
      </w:r>
      <w:r w:rsidRPr="00112FDC">
        <w:rPr>
          <w:i/>
          <w:sz w:val="28"/>
          <w:szCs w:val="28"/>
        </w:rPr>
        <w:t>Сложение и вычитание чисел, записанных в этих системах счисления.</w:t>
      </w:r>
    </w:p>
    <w:p w:rsidR="00754B36" w:rsidRPr="00112FDC" w:rsidRDefault="00754B36" w:rsidP="00754B36">
      <w:pPr>
        <w:ind w:firstLine="567"/>
        <w:jc w:val="both"/>
        <w:rPr>
          <w:b/>
          <w:sz w:val="28"/>
          <w:szCs w:val="28"/>
        </w:rPr>
      </w:pPr>
      <w:r w:rsidRPr="00112FDC">
        <w:rPr>
          <w:b/>
          <w:sz w:val="28"/>
          <w:szCs w:val="28"/>
        </w:rPr>
        <w:t>Элементы комбинаторики, теории множеств и математической логики</w:t>
      </w:r>
    </w:p>
    <w:p w:rsidR="00754B36" w:rsidRPr="00112FDC" w:rsidRDefault="00754B36" w:rsidP="00754B36">
      <w:pPr>
        <w:ind w:firstLine="567"/>
        <w:jc w:val="both"/>
        <w:rPr>
          <w:i/>
          <w:sz w:val="28"/>
          <w:szCs w:val="28"/>
        </w:rPr>
      </w:pPr>
      <w:r w:rsidRPr="00112FDC">
        <w:rPr>
          <w:sz w:val="28"/>
          <w:szCs w:val="28"/>
        </w:rPr>
        <w:t xml:space="preserve">Операции «импликация», «эквивалентность». Примеры законов алгебры логики. Эквивалентные преобразования логических выражений. </w:t>
      </w:r>
      <w:r w:rsidRPr="00112FDC">
        <w:rPr>
          <w:iCs/>
          <w:sz w:val="28"/>
          <w:szCs w:val="28"/>
        </w:rPr>
        <w:t xml:space="preserve">Построение логического выражения с данной таблицей истинности. </w:t>
      </w:r>
      <w:r w:rsidRPr="00112FDC">
        <w:rPr>
          <w:i/>
          <w:sz w:val="28"/>
          <w:szCs w:val="28"/>
        </w:rPr>
        <w:t>Решение простейших логических уравнений.</w:t>
      </w:r>
    </w:p>
    <w:p w:rsidR="00754B36" w:rsidRPr="00112FDC" w:rsidRDefault="00754B36" w:rsidP="00754B36">
      <w:pPr>
        <w:ind w:firstLine="567"/>
        <w:jc w:val="both"/>
        <w:rPr>
          <w:i/>
          <w:iCs/>
          <w:sz w:val="28"/>
          <w:szCs w:val="28"/>
        </w:rPr>
      </w:pPr>
      <w:r w:rsidRPr="00112FDC">
        <w:rPr>
          <w:i/>
          <w:iCs/>
          <w:sz w:val="28"/>
          <w:szCs w:val="28"/>
        </w:rPr>
        <w:t xml:space="preserve">Нормальные формы: дизъюнктивная и конъюнктивная нормальная форма. </w:t>
      </w:r>
    </w:p>
    <w:p w:rsidR="00754B36" w:rsidRPr="00112FDC" w:rsidRDefault="00754B36" w:rsidP="00754B36">
      <w:pPr>
        <w:ind w:firstLine="567"/>
        <w:jc w:val="both"/>
        <w:rPr>
          <w:b/>
          <w:bCs/>
          <w:iCs/>
          <w:sz w:val="28"/>
          <w:szCs w:val="28"/>
        </w:rPr>
      </w:pPr>
      <w:r w:rsidRPr="00112FDC">
        <w:rPr>
          <w:b/>
          <w:bCs/>
          <w:iCs/>
          <w:sz w:val="28"/>
          <w:szCs w:val="28"/>
        </w:rPr>
        <w:t>Дискретные объекты</w:t>
      </w:r>
    </w:p>
    <w:p w:rsidR="00754B36" w:rsidRPr="00112FDC" w:rsidRDefault="00754B36" w:rsidP="00754B36">
      <w:pPr>
        <w:ind w:firstLine="567"/>
        <w:jc w:val="both"/>
        <w:rPr>
          <w:i/>
          <w:sz w:val="28"/>
          <w:szCs w:val="28"/>
        </w:rPr>
      </w:pPr>
      <w:r w:rsidRPr="00112FDC">
        <w:rPr>
          <w:sz w:val="28"/>
          <w:szCs w:val="28"/>
        </w:rPr>
        <w:t xml:space="preserve">Решение алгоритмических задач, связанных с анализом графов (примеры: построения оптимального пути между вершинами ориентированного ациклического графа; определения количества различных путей между вершинами). Использование графов, деревьев, списков при описании объектов и процессов окружающего мира. </w:t>
      </w:r>
      <w:r w:rsidRPr="00112FDC">
        <w:rPr>
          <w:i/>
          <w:sz w:val="28"/>
          <w:szCs w:val="28"/>
        </w:rPr>
        <w:t>Бинарное дерево.</w:t>
      </w:r>
    </w:p>
    <w:p w:rsidR="00754B36" w:rsidRPr="00112FDC" w:rsidRDefault="00754B36" w:rsidP="00754B36">
      <w:pPr>
        <w:ind w:firstLine="567"/>
        <w:jc w:val="both"/>
        <w:rPr>
          <w:b/>
          <w:sz w:val="28"/>
          <w:szCs w:val="28"/>
        </w:rPr>
      </w:pPr>
      <w:r w:rsidRPr="00112FDC">
        <w:rPr>
          <w:b/>
          <w:sz w:val="28"/>
          <w:szCs w:val="28"/>
        </w:rPr>
        <w:t>Алгоритмы и элементы программирования</w:t>
      </w:r>
    </w:p>
    <w:p w:rsidR="00754B36" w:rsidRPr="00112FDC" w:rsidRDefault="00754B36" w:rsidP="00754B36">
      <w:pPr>
        <w:ind w:firstLine="567"/>
        <w:jc w:val="both"/>
        <w:rPr>
          <w:sz w:val="28"/>
          <w:szCs w:val="28"/>
        </w:rPr>
      </w:pPr>
      <w:r w:rsidRPr="00112FDC">
        <w:rPr>
          <w:b/>
          <w:sz w:val="28"/>
          <w:szCs w:val="28"/>
        </w:rPr>
        <w:t xml:space="preserve">Алгоритмические конструкции </w:t>
      </w:r>
    </w:p>
    <w:p w:rsidR="00754B36" w:rsidRPr="00112FDC" w:rsidRDefault="00754B36" w:rsidP="00754B36">
      <w:pPr>
        <w:ind w:firstLine="567"/>
        <w:jc w:val="both"/>
        <w:rPr>
          <w:sz w:val="28"/>
          <w:szCs w:val="28"/>
        </w:rPr>
      </w:pPr>
      <w:r w:rsidRPr="00112FDC">
        <w:rPr>
          <w:sz w:val="28"/>
          <w:szCs w:val="28"/>
        </w:rPr>
        <w:t xml:space="preserve">Подпрограммы. </w:t>
      </w:r>
      <w:r w:rsidRPr="00112FDC">
        <w:rPr>
          <w:i/>
          <w:sz w:val="28"/>
          <w:szCs w:val="28"/>
        </w:rPr>
        <w:t>Рекурсивные алгоритмы.</w:t>
      </w:r>
    </w:p>
    <w:p w:rsidR="00754B36" w:rsidRPr="00112FDC" w:rsidRDefault="00754B36" w:rsidP="00754B36">
      <w:pPr>
        <w:ind w:firstLine="567"/>
        <w:jc w:val="both"/>
        <w:rPr>
          <w:sz w:val="28"/>
          <w:szCs w:val="28"/>
        </w:rPr>
      </w:pPr>
      <w:r w:rsidRPr="00112FDC">
        <w:rPr>
          <w:sz w:val="28"/>
          <w:szCs w:val="28"/>
        </w:rPr>
        <w:t xml:space="preserve">Табличные величины (массивы). </w:t>
      </w:r>
    </w:p>
    <w:p w:rsidR="00754B36" w:rsidRPr="00112FDC" w:rsidRDefault="00754B36" w:rsidP="00754B36">
      <w:pPr>
        <w:ind w:firstLine="567"/>
        <w:jc w:val="both"/>
        <w:rPr>
          <w:sz w:val="28"/>
          <w:szCs w:val="28"/>
        </w:rPr>
      </w:pPr>
      <w:r w:rsidRPr="00112FDC">
        <w:rPr>
          <w:sz w:val="28"/>
          <w:szCs w:val="28"/>
        </w:rPr>
        <w:t>Запись алгоритмических конструкций в выбранном языке программирования.</w:t>
      </w:r>
    </w:p>
    <w:p w:rsidR="00754B36" w:rsidRPr="00112FDC" w:rsidRDefault="00754B36" w:rsidP="00754B36">
      <w:pPr>
        <w:ind w:firstLine="567"/>
        <w:jc w:val="both"/>
        <w:rPr>
          <w:sz w:val="28"/>
          <w:szCs w:val="28"/>
        </w:rPr>
      </w:pPr>
      <w:r w:rsidRPr="00112FDC">
        <w:rPr>
          <w:b/>
          <w:sz w:val="28"/>
          <w:szCs w:val="28"/>
        </w:rPr>
        <w:t>Составление алгоритмов и их программная реализация</w:t>
      </w:r>
    </w:p>
    <w:p w:rsidR="00754B36" w:rsidRPr="00112FDC" w:rsidRDefault="00754B36" w:rsidP="00754B36">
      <w:pPr>
        <w:ind w:firstLine="567"/>
        <w:jc w:val="both"/>
        <w:rPr>
          <w:sz w:val="28"/>
          <w:szCs w:val="28"/>
        </w:rPr>
      </w:pPr>
      <w:r w:rsidRPr="00112FDC">
        <w:rPr>
          <w:sz w:val="28"/>
          <w:szCs w:val="28"/>
        </w:rPr>
        <w:t>Этапы решения задач на компьютере.</w:t>
      </w:r>
    </w:p>
    <w:p w:rsidR="00754B36" w:rsidRPr="00112FDC" w:rsidRDefault="00754B36" w:rsidP="00754B36">
      <w:pPr>
        <w:ind w:firstLine="567"/>
        <w:jc w:val="both"/>
        <w:rPr>
          <w:sz w:val="28"/>
          <w:szCs w:val="28"/>
        </w:rPr>
      </w:pPr>
      <w:r w:rsidRPr="00112FDC">
        <w:rPr>
          <w:sz w:val="28"/>
          <w:szCs w:val="28"/>
        </w:rPr>
        <w:t xml:space="preserve">Операторы языка программирования, основные конструкции языка программирования. Типы и структуры данных. Кодирование базовых алгоритмических конструкций на выбранном языке программирования. </w:t>
      </w:r>
    </w:p>
    <w:p w:rsidR="00754B36" w:rsidRPr="00112FDC" w:rsidRDefault="00754B36" w:rsidP="00754B36">
      <w:pPr>
        <w:ind w:firstLine="567"/>
        <w:jc w:val="both"/>
        <w:rPr>
          <w:sz w:val="28"/>
          <w:szCs w:val="28"/>
        </w:rPr>
      </w:pPr>
      <w:r w:rsidRPr="00112FDC">
        <w:rPr>
          <w:sz w:val="28"/>
          <w:szCs w:val="28"/>
        </w:rPr>
        <w:t xml:space="preserve">Интегрированная среда разработки программ на выбранном языке программирования. Интерфейс выбранной среды. Составление алгоритмов и программ в выбранной среде программирования. Приемы отладки программ. </w:t>
      </w:r>
      <w:r w:rsidRPr="00112FDC">
        <w:rPr>
          <w:sz w:val="28"/>
          <w:szCs w:val="28"/>
        </w:rPr>
        <w:lastRenderedPageBreak/>
        <w:t>Проверка работоспособности программ с использованием трассировочных таблиц.</w:t>
      </w:r>
    </w:p>
    <w:p w:rsidR="00754B36" w:rsidRPr="00112FDC" w:rsidRDefault="00754B36" w:rsidP="00754B36">
      <w:pPr>
        <w:ind w:firstLine="567"/>
        <w:jc w:val="both"/>
        <w:rPr>
          <w:i/>
          <w:sz w:val="28"/>
          <w:szCs w:val="28"/>
        </w:rPr>
      </w:pPr>
      <w:r w:rsidRPr="00112FDC">
        <w:rPr>
          <w:sz w:val="28"/>
          <w:szCs w:val="28"/>
        </w:rPr>
        <w:t xml:space="preserve">Разработка и программная реализация алгоритмов решения типовых задач базового уровня из различных предметных областей. </w:t>
      </w:r>
      <w:r w:rsidRPr="00112FDC">
        <w:rPr>
          <w:i/>
          <w:sz w:val="28"/>
          <w:szCs w:val="28"/>
        </w:rPr>
        <w:t>Примеры задач:</w:t>
      </w:r>
    </w:p>
    <w:p w:rsidR="00754B36" w:rsidRPr="00112FDC" w:rsidRDefault="00754B36" w:rsidP="00754B36">
      <w:pPr>
        <w:pStyle w:val="af0"/>
        <w:spacing w:line="240" w:lineRule="auto"/>
        <w:ind w:firstLine="567"/>
        <w:rPr>
          <w:i/>
          <w:szCs w:val="28"/>
        </w:rPr>
      </w:pPr>
      <w:r w:rsidRPr="00112FDC">
        <w:rPr>
          <w:i/>
          <w:szCs w:val="28"/>
        </w:rPr>
        <w:t>алгоритмы нахождения наибольшего (или наименьшего) из двух, трех, четырех заданных чисел без использования массивов и циклов, а также сумм (или произведений) элементов конечной числовой последовательности (или массива);</w:t>
      </w:r>
    </w:p>
    <w:p w:rsidR="00754B36" w:rsidRPr="00112FDC" w:rsidRDefault="00754B36" w:rsidP="00754B36">
      <w:pPr>
        <w:pStyle w:val="af0"/>
        <w:spacing w:line="240" w:lineRule="auto"/>
        <w:ind w:firstLine="567"/>
        <w:rPr>
          <w:i/>
          <w:szCs w:val="28"/>
        </w:rPr>
      </w:pPr>
      <w:r w:rsidRPr="00112FDC">
        <w:rPr>
          <w:i/>
          <w:szCs w:val="28"/>
        </w:rPr>
        <w:t xml:space="preserve">алгоритмы анализа записей чисел в позиционной системе счисления; </w:t>
      </w:r>
    </w:p>
    <w:p w:rsidR="00754B36" w:rsidRPr="00112FDC" w:rsidRDefault="00754B36" w:rsidP="00754B36">
      <w:pPr>
        <w:pStyle w:val="af0"/>
        <w:spacing w:line="240" w:lineRule="auto"/>
        <w:ind w:firstLine="567"/>
        <w:rPr>
          <w:i/>
          <w:szCs w:val="28"/>
        </w:rPr>
      </w:pPr>
      <w:r w:rsidRPr="00112FDC">
        <w:rPr>
          <w:i/>
          <w:szCs w:val="28"/>
        </w:rPr>
        <w:t>алгоритмы решения задач методом перебора (поиск НОД данного натурального числа, проверка числа на простоту и т.д.);</w:t>
      </w:r>
    </w:p>
    <w:p w:rsidR="00754B36" w:rsidRPr="00112FDC" w:rsidRDefault="00754B36" w:rsidP="00754B36">
      <w:pPr>
        <w:pStyle w:val="af0"/>
        <w:spacing w:line="240" w:lineRule="auto"/>
        <w:ind w:firstLine="567"/>
        <w:rPr>
          <w:i/>
          <w:szCs w:val="28"/>
        </w:rPr>
      </w:pPr>
      <w:r w:rsidRPr="00112FDC">
        <w:rPr>
          <w:i/>
          <w:szCs w:val="28"/>
        </w:rPr>
        <w:t>алгоритмы работы с элементами массива с однократным просмотром массива: линейный поиск элемента, вставка и удаление элементов в массиве, перестановка элементов данного массива в обратном порядке, суммирование элементов массива, проверка соответствия элементов массива некоторому условию, нахождение второго по величине наибольшего (или наименьшего) значения.</w:t>
      </w:r>
    </w:p>
    <w:p w:rsidR="00754B36" w:rsidRPr="00112FDC" w:rsidRDefault="00754B36" w:rsidP="00754B36">
      <w:pPr>
        <w:ind w:firstLine="567"/>
        <w:jc w:val="both"/>
        <w:rPr>
          <w:i/>
          <w:sz w:val="28"/>
          <w:szCs w:val="28"/>
        </w:rPr>
      </w:pPr>
      <w:r w:rsidRPr="00112FDC">
        <w:rPr>
          <w:i/>
          <w:sz w:val="28"/>
          <w:szCs w:val="28"/>
        </w:rPr>
        <w:t>Алгоритмы редактирования текстов (замена символа/фрагмента, удаление и вставка символа/фрагмента, поиск вхождения заданного образца).</w:t>
      </w:r>
    </w:p>
    <w:p w:rsidR="00754B36" w:rsidRPr="00112FDC" w:rsidRDefault="00754B36" w:rsidP="00754B36">
      <w:pPr>
        <w:ind w:firstLine="567"/>
        <w:jc w:val="both"/>
        <w:rPr>
          <w:sz w:val="28"/>
          <w:szCs w:val="28"/>
        </w:rPr>
      </w:pPr>
      <w:r w:rsidRPr="00112FDC">
        <w:rPr>
          <w:sz w:val="28"/>
          <w:szCs w:val="28"/>
        </w:rPr>
        <w:t xml:space="preserve">Постановка задачи сортировки. </w:t>
      </w:r>
    </w:p>
    <w:p w:rsidR="00754B36" w:rsidRPr="00112FDC" w:rsidRDefault="00754B36" w:rsidP="00754B36">
      <w:pPr>
        <w:ind w:firstLine="567"/>
        <w:jc w:val="both"/>
        <w:rPr>
          <w:sz w:val="28"/>
          <w:szCs w:val="28"/>
        </w:rPr>
      </w:pPr>
      <w:r w:rsidRPr="00112FDC">
        <w:rPr>
          <w:b/>
          <w:sz w:val="28"/>
          <w:szCs w:val="28"/>
        </w:rPr>
        <w:t>Анализ алгоритмов</w:t>
      </w:r>
    </w:p>
    <w:p w:rsidR="00754B36" w:rsidRPr="00112FDC" w:rsidRDefault="00754B36" w:rsidP="00754B36">
      <w:pPr>
        <w:ind w:firstLine="567"/>
        <w:jc w:val="both"/>
        <w:rPr>
          <w:sz w:val="28"/>
          <w:szCs w:val="28"/>
        </w:rPr>
      </w:pPr>
      <w:r w:rsidRPr="00112FDC">
        <w:rPr>
          <w:sz w:val="28"/>
          <w:szCs w:val="28"/>
        </w:rPr>
        <w:t xml:space="preserve"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 </w:t>
      </w:r>
    </w:p>
    <w:p w:rsidR="00754B36" w:rsidRPr="00112FDC" w:rsidRDefault="00754B36" w:rsidP="00754B36">
      <w:pPr>
        <w:ind w:firstLine="567"/>
        <w:jc w:val="both"/>
        <w:rPr>
          <w:i/>
          <w:iCs/>
          <w:sz w:val="28"/>
          <w:szCs w:val="28"/>
        </w:rPr>
      </w:pPr>
      <w:r w:rsidRPr="00112FDC">
        <w:rPr>
          <w:i/>
          <w:iCs/>
          <w:sz w:val="28"/>
          <w:szCs w:val="28"/>
        </w:rPr>
        <w:t>Сложность вычисления: количество выполненных операций, размер используемой памяти; зависимость вычислений от размера исходных данных.</w:t>
      </w:r>
    </w:p>
    <w:p w:rsidR="00754B36" w:rsidRPr="00112FDC" w:rsidRDefault="00754B36" w:rsidP="00754B36">
      <w:pPr>
        <w:ind w:firstLine="567"/>
        <w:jc w:val="both"/>
        <w:rPr>
          <w:b/>
          <w:sz w:val="28"/>
          <w:szCs w:val="28"/>
        </w:rPr>
      </w:pPr>
      <w:r w:rsidRPr="00112FDC">
        <w:rPr>
          <w:b/>
          <w:sz w:val="28"/>
          <w:szCs w:val="28"/>
        </w:rPr>
        <w:t>Математическое моделирование</w:t>
      </w:r>
    </w:p>
    <w:p w:rsidR="00754B36" w:rsidRPr="00112FDC" w:rsidRDefault="00754B36" w:rsidP="00754B36">
      <w:pPr>
        <w:ind w:firstLine="567"/>
        <w:jc w:val="both"/>
        <w:rPr>
          <w:sz w:val="28"/>
          <w:szCs w:val="28"/>
        </w:rPr>
      </w:pPr>
      <w:r w:rsidRPr="00112FDC">
        <w:rPr>
          <w:sz w:val="28"/>
          <w:szCs w:val="28"/>
        </w:rPr>
        <w:t xml:space="preserve">Представление результатов моделирования в виде, удобном для восприятия человеком. Графическое представление данных (схемы, таблицы, графики). </w:t>
      </w:r>
    </w:p>
    <w:p w:rsidR="00754B36" w:rsidRPr="00112FDC" w:rsidRDefault="00754B36" w:rsidP="00754B36">
      <w:pPr>
        <w:ind w:firstLine="567"/>
        <w:jc w:val="both"/>
        <w:rPr>
          <w:i/>
          <w:sz w:val="28"/>
          <w:szCs w:val="28"/>
        </w:rPr>
      </w:pPr>
      <w:r w:rsidRPr="00112FDC">
        <w:rPr>
          <w:sz w:val="28"/>
          <w:szCs w:val="28"/>
        </w:rPr>
        <w:t xml:space="preserve">Практическая работа с компьютерной моделью по выбранной теме. Анализ достоверности (правдоподобия) результатов экспериментов. </w:t>
      </w:r>
      <w:r w:rsidRPr="00112FDC">
        <w:rPr>
          <w:i/>
          <w:sz w:val="28"/>
          <w:szCs w:val="28"/>
        </w:rPr>
        <w:t>Использование сред имитационного моделирования (виртуальных лабораторий) для проведения компьютерного эксперимента в учебной деятельности.</w:t>
      </w:r>
    </w:p>
    <w:p w:rsidR="00754B36" w:rsidRPr="00112FDC" w:rsidRDefault="00754B36" w:rsidP="00754B36">
      <w:pPr>
        <w:ind w:firstLine="567"/>
        <w:jc w:val="both"/>
        <w:rPr>
          <w:b/>
          <w:sz w:val="28"/>
          <w:szCs w:val="28"/>
        </w:rPr>
      </w:pPr>
      <w:r w:rsidRPr="00112FDC">
        <w:rPr>
          <w:b/>
          <w:sz w:val="28"/>
          <w:szCs w:val="28"/>
        </w:rPr>
        <w:t>Использование программных систем и сервисов</w:t>
      </w:r>
    </w:p>
    <w:p w:rsidR="00754B36" w:rsidRPr="00112FDC" w:rsidRDefault="00754B36" w:rsidP="00754B36">
      <w:pPr>
        <w:ind w:firstLine="567"/>
        <w:jc w:val="both"/>
        <w:rPr>
          <w:sz w:val="28"/>
          <w:szCs w:val="28"/>
        </w:rPr>
      </w:pPr>
      <w:r w:rsidRPr="00112FDC">
        <w:rPr>
          <w:b/>
          <w:sz w:val="28"/>
          <w:szCs w:val="28"/>
        </w:rPr>
        <w:t>Компьютер – универсальное устройство обработки данных</w:t>
      </w:r>
    </w:p>
    <w:p w:rsidR="00754B36" w:rsidRPr="00112FDC" w:rsidRDefault="00754B36" w:rsidP="00754B36">
      <w:pPr>
        <w:ind w:firstLine="567"/>
        <w:jc w:val="both"/>
        <w:rPr>
          <w:sz w:val="28"/>
          <w:szCs w:val="28"/>
        </w:rPr>
      </w:pPr>
      <w:r w:rsidRPr="00112FDC">
        <w:rPr>
          <w:sz w:val="28"/>
          <w:szCs w:val="28"/>
        </w:rPr>
        <w:t xml:space="preserve">Программная и аппаратная организация компьютеров и компьютерных систем. Архитектура современных компьютеров. Персональный компьютер. Многопроцессорные системы. </w:t>
      </w:r>
      <w:r w:rsidRPr="00112FDC">
        <w:rPr>
          <w:i/>
          <w:iCs/>
          <w:sz w:val="28"/>
          <w:szCs w:val="28"/>
        </w:rPr>
        <w:t>Суперкомпьютеры</w:t>
      </w:r>
      <w:r w:rsidRPr="00112FDC">
        <w:rPr>
          <w:sz w:val="28"/>
          <w:szCs w:val="28"/>
        </w:rPr>
        <w:t xml:space="preserve">. </w:t>
      </w:r>
      <w:r w:rsidRPr="00112FDC">
        <w:rPr>
          <w:i/>
          <w:iCs/>
          <w:sz w:val="28"/>
          <w:szCs w:val="28"/>
        </w:rPr>
        <w:t xml:space="preserve">Распределенные вычислительные системы и обработка больших данных. </w:t>
      </w:r>
      <w:r w:rsidRPr="00112FDC">
        <w:rPr>
          <w:sz w:val="28"/>
          <w:szCs w:val="28"/>
        </w:rPr>
        <w:t>Мобильные цифровые устройства и их роль в коммуникациях.</w:t>
      </w:r>
      <w:r w:rsidRPr="00112FDC">
        <w:rPr>
          <w:i/>
          <w:iCs/>
          <w:sz w:val="28"/>
          <w:szCs w:val="28"/>
        </w:rPr>
        <w:t xml:space="preserve"> Встроенные компьютеры. Микроконтроллеры. Роботизированные производства. </w:t>
      </w:r>
    </w:p>
    <w:p w:rsidR="00754B36" w:rsidRPr="00112FDC" w:rsidRDefault="00754B36" w:rsidP="00754B36">
      <w:pPr>
        <w:ind w:firstLine="567"/>
        <w:jc w:val="both"/>
        <w:rPr>
          <w:sz w:val="28"/>
          <w:szCs w:val="28"/>
        </w:rPr>
      </w:pPr>
      <w:r w:rsidRPr="00112FDC">
        <w:rPr>
          <w:sz w:val="28"/>
          <w:szCs w:val="28"/>
        </w:rPr>
        <w:lastRenderedPageBreak/>
        <w:t>Выбор конфигурации компьютера в зависимости от решаемой задачи. Тенденции развития аппаратного обеспечения компьютеров.</w:t>
      </w:r>
    </w:p>
    <w:p w:rsidR="00754B36" w:rsidRPr="00112FDC" w:rsidRDefault="00754B36" w:rsidP="00754B36">
      <w:pPr>
        <w:ind w:firstLine="567"/>
        <w:jc w:val="both"/>
        <w:rPr>
          <w:sz w:val="28"/>
          <w:szCs w:val="28"/>
        </w:rPr>
      </w:pPr>
      <w:r w:rsidRPr="00112FDC">
        <w:rPr>
          <w:sz w:val="28"/>
          <w:szCs w:val="28"/>
        </w:rPr>
        <w:t>Программное обеспечение (</w:t>
      </w:r>
      <w:proofErr w:type="gramStart"/>
      <w:r w:rsidRPr="00112FDC">
        <w:rPr>
          <w:sz w:val="28"/>
          <w:szCs w:val="28"/>
        </w:rPr>
        <w:t>ПО</w:t>
      </w:r>
      <w:proofErr w:type="gramEnd"/>
      <w:r w:rsidRPr="00112FDC">
        <w:rPr>
          <w:sz w:val="28"/>
          <w:szCs w:val="28"/>
        </w:rPr>
        <w:t>) компьютеров и компьютерных систем. Различные виды ПО и их назначение. Особенности программного обеспечения мобильных устройств.</w:t>
      </w:r>
    </w:p>
    <w:p w:rsidR="00754B36" w:rsidRPr="00112FDC" w:rsidRDefault="00754B36" w:rsidP="00754B36">
      <w:pPr>
        <w:ind w:firstLine="567"/>
        <w:jc w:val="both"/>
        <w:rPr>
          <w:sz w:val="28"/>
          <w:szCs w:val="28"/>
        </w:rPr>
      </w:pPr>
      <w:r w:rsidRPr="00112FDC">
        <w:rPr>
          <w:sz w:val="28"/>
          <w:szCs w:val="28"/>
        </w:rPr>
        <w:t xml:space="preserve">Организация хранения и обработки данных, в том числе с использованием </w:t>
      </w:r>
      <w:proofErr w:type="gramStart"/>
      <w:r w:rsidRPr="00112FDC">
        <w:rPr>
          <w:sz w:val="28"/>
          <w:szCs w:val="28"/>
        </w:rPr>
        <w:t>интернет-сервисов</w:t>
      </w:r>
      <w:proofErr w:type="gramEnd"/>
      <w:r w:rsidRPr="00112FDC">
        <w:rPr>
          <w:sz w:val="28"/>
          <w:szCs w:val="28"/>
        </w:rPr>
        <w:t xml:space="preserve">, облачных технологий и мобильных устройств. </w:t>
      </w:r>
      <w:r w:rsidRPr="00112FDC">
        <w:rPr>
          <w:i/>
          <w:sz w:val="28"/>
          <w:szCs w:val="28"/>
        </w:rPr>
        <w:t xml:space="preserve">Прикладные компьютерные программы, используемые в соответствии с типом решаемых задач и по выбранной специализации. Параллельное программирование. </w:t>
      </w:r>
    </w:p>
    <w:p w:rsidR="00754B36" w:rsidRPr="00112FDC" w:rsidRDefault="00754B36" w:rsidP="00754B36">
      <w:pPr>
        <w:ind w:firstLine="567"/>
        <w:jc w:val="both"/>
        <w:rPr>
          <w:sz w:val="28"/>
          <w:szCs w:val="28"/>
        </w:rPr>
      </w:pPr>
      <w:r w:rsidRPr="00112FDC">
        <w:rPr>
          <w:i/>
          <w:sz w:val="28"/>
          <w:szCs w:val="28"/>
        </w:rPr>
        <w:t>Инсталляция и деинсталляция программных средств, необходимых для решения учебных задач и задач по выбранной специализации.</w:t>
      </w:r>
      <w:r w:rsidRPr="00112FDC">
        <w:rPr>
          <w:sz w:val="28"/>
          <w:szCs w:val="28"/>
        </w:rPr>
        <w:t xml:space="preserve"> Законодательство Российской Федерации в области программного обеспечения. </w:t>
      </w:r>
    </w:p>
    <w:p w:rsidR="00754B36" w:rsidRPr="00112FDC" w:rsidRDefault="00754B36" w:rsidP="00754B36">
      <w:pPr>
        <w:ind w:firstLine="567"/>
        <w:jc w:val="both"/>
        <w:rPr>
          <w:sz w:val="28"/>
          <w:szCs w:val="28"/>
        </w:rPr>
      </w:pPr>
      <w:r w:rsidRPr="00112FDC">
        <w:rPr>
          <w:sz w:val="28"/>
          <w:szCs w:val="28"/>
        </w:rPr>
        <w:t xml:space="preserve">Способы и средства обеспечения надежного функционирования средств ИКТ. </w:t>
      </w:r>
      <w:r w:rsidRPr="00112FDC">
        <w:rPr>
          <w:i/>
          <w:sz w:val="28"/>
          <w:szCs w:val="28"/>
        </w:rPr>
        <w:t>Применение специализированных программ для обеспечения стабильной работы средств ИКТ.</w:t>
      </w:r>
    </w:p>
    <w:p w:rsidR="00754B36" w:rsidRPr="00112FDC" w:rsidRDefault="00754B36" w:rsidP="00754B36">
      <w:pPr>
        <w:ind w:firstLine="567"/>
        <w:jc w:val="both"/>
        <w:rPr>
          <w:i/>
          <w:iCs/>
          <w:sz w:val="28"/>
          <w:szCs w:val="28"/>
        </w:rPr>
      </w:pPr>
      <w:r w:rsidRPr="00112FDC">
        <w:rPr>
          <w:sz w:val="28"/>
          <w:szCs w:val="28"/>
        </w:rPr>
        <w:t xml:space="preserve">Безопасность, гигиена, эргономика, ресурсосбережение, технологические требования при эксплуатации компьютерного рабочего места. </w:t>
      </w:r>
      <w:r w:rsidRPr="00112FDC">
        <w:rPr>
          <w:i/>
          <w:iCs/>
          <w:sz w:val="28"/>
          <w:szCs w:val="28"/>
        </w:rPr>
        <w:t>Проектирование автоматизированного рабочего места в соответствии с целями его использования.</w:t>
      </w:r>
    </w:p>
    <w:p w:rsidR="00754B36" w:rsidRPr="00112FDC" w:rsidRDefault="00754B36" w:rsidP="00754B36">
      <w:pPr>
        <w:ind w:firstLine="567"/>
        <w:jc w:val="both"/>
        <w:rPr>
          <w:sz w:val="28"/>
          <w:szCs w:val="28"/>
        </w:rPr>
      </w:pPr>
      <w:r w:rsidRPr="00112FDC">
        <w:rPr>
          <w:b/>
          <w:sz w:val="28"/>
          <w:szCs w:val="28"/>
        </w:rPr>
        <w:t>Подготовка текстов и демонстрационных материалов</w:t>
      </w:r>
    </w:p>
    <w:p w:rsidR="00754B36" w:rsidRPr="00112FDC" w:rsidRDefault="00754B36" w:rsidP="00754B36">
      <w:pPr>
        <w:ind w:firstLine="567"/>
        <w:jc w:val="both"/>
        <w:rPr>
          <w:sz w:val="28"/>
          <w:szCs w:val="28"/>
        </w:rPr>
      </w:pPr>
      <w:r w:rsidRPr="00112FDC">
        <w:rPr>
          <w:sz w:val="28"/>
          <w:szCs w:val="28"/>
        </w:rPr>
        <w:t xml:space="preserve">Средства поиска и </w:t>
      </w:r>
      <w:proofErr w:type="spellStart"/>
      <w:r w:rsidRPr="00112FDC">
        <w:rPr>
          <w:sz w:val="28"/>
          <w:szCs w:val="28"/>
        </w:rPr>
        <w:t>автозамены</w:t>
      </w:r>
      <w:proofErr w:type="spellEnd"/>
      <w:r w:rsidRPr="00112FDC">
        <w:rPr>
          <w:sz w:val="28"/>
          <w:szCs w:val="28"/>
        </w:rPr>
        <w:t>. История изменений. Использование готовых шаблонов и создание собственных. Разработка структуры документа, создание гипертекстового документа. Стандарты библиографических описаний.</w:t>
      </w:r>
    </w:p>
    <w:p w:rsidR="00754B36" w:rsidRPr="00112FDC" w:rsidRDefault="00754B36" w:rsidP="00754B36">
      <w:pPr>
        <w:ind w:firstLine="567"/>
        <w:jc w:val="both"/>
        <w:rPr>
          <w:sz w:val="28"/>
          <w:szCs w:val="28"/>
        </w:rPr>
      </w:pPr>
      <w:r w:rsidRPr="00112FDC">
        <w:rPr>
          <w:sz w:val="28"/>
          <w:szCs w:val="28"/>
        </w:rPr>
        <w:t xml:space="preserve">Деловая переписка, научная </w:t>
      </w:r>
      <w:proofErr w:type="spellStart"/>
      <w:r w:rsidRPr="00112FDC">
        <w:rPr>
          <w:sz w:val="28"/>
          <w:szCs w:val="28"/>
        </w:rPr>
        <w:t>публикация</w:t>
      </w:r>
      <w:proofErr w:type="gramStart"/>
      <w:r w:rsidRPr="00112FDC">
        <w:rPr>
          <w:sz w:val="28"/>
          <w:szCs w:val="28"/>
        </w:rPr>
        <w:t>.Р</w:t>
      </w:r>
      <w:proofErr w:type="gramEnd"/>
      <w:r w:rsidRPr="00112FDC">
        <w:rPr>
          <w:sz w:val="28"/>
          <w:szCs w:val="28"/>
        </w:rPr>
        <w:t>еферат</w:t>
      </w:r>
      <w:proofErr w:type="spellEnd"/>
      <w:r w:rsidRPr="00112FDC">
        <w:rPr>
          <w:sz w:val="28"/>
          <w:szCs w:val="28"/>
        </w:rPr>
        <w:t xml:space="preserve"> и аннотация. </w:t>
      </w:r>
      <w:r w:rsidRPr="00112FDC">
        <w:rPr>
          <w:i/>
          <w:iCs/>
          <w:sz w:val="28"/>
          <w:szCs w:val="28"/>
        </w:rPr>
        <w:t xml:space="preserve">Оформление списка литературы. </w:t>
      </w:r>
    </w:p>
    <w:p w:rsidR="00754B36" w:rsidRPr="00112FDC" w:rsidRDefault="00754B36" w:rsidP="00754B36">
      <w:pPr>
        <w:ind w:firstLine="567"/>
        <w:jc w:val="both"/>
        <w:rPr>
          <w:sz w:val="28"/>
          <w:szCs w:val="28"/>
        </w:rPr>
      </w:pPr>
      <w:r w:rsidRPr="00112FDC">
        <w:rPr>
          <w:sz w:val="28"/>
          <w:szCs w:val="28"/>
        </w:rPr>
        <w:t xml:space="preserve">Коллективная работа с документами. Рецензирование текста. Облачные сервисы. </w:t>
      </w:r>
    </w:p>
    <w:p w:rsidR="00754B36" w:rsidRPr="00112FDC" w:rsidRDefault="00754B36" w:rsidP="00754B36">
      <w:pPr>
        <w:ind w:firstLine="567"/>
        <w:jc w:val="both"/>
        <w:rPr>
          <w:i/>
          <w:sz w:val="28"/>
          <w:szCs w:val="28"/>
        </w:rPr>
      </w:pPr>
      <w:r w:rsidRPr="00112FDC">
        <w:rPr>
          <w:i/>
          <w:iCs/>
          <w:sz w:val="28"/>
          <w:szCs w:val="28"/>
        </w:rPr>
        <w:t xml:space="preserve">Знакомство с компьютерной версткой текста. </w:t>
      </w:r>
      <w:r w:rsidRPr="00112FDC">
        <w:rPr>
          <w:i/>
          <w:sz w:val="28"/>
          <w:szCs w:val="28"/>
        </w:rPr>
        <w:t>Технические средства ввода текста. Программы распознавания текста, введенного с использованием сканера, планшетного ПК или графического планшета. Программы синтеза и распознавания устной речи.</w:t>
      </w:r>
    </w:p>
    <w:p w:rsidR="00754B36" w:rsidRPr="00112FDC" w:rsidRDefault="00754B36" w:rsidP="00754B36">
      <w:pPr>
        <w:ind w:firstLine="567"/>
        <w:jc w:val="both"/>
        <w:rPr>
          <w:sz w:val="28"/>
          <w:szCs w:val="28"/>
        </w:rPr>
      </w:pPr>
      <w:r w:rsidRPr="00112FDC">
        <w:rPr>
          <w:b/>
          <w:sz w:val="28"/>
          <w:szCs w:val="28"/>
        </w:rPr>
        <w:t>Работа с аудиовизуальными данными</w:t>
      </w:r>
    </w:p>
    <w:p w:rsidR="00754B36" w:rsidRPr="00112FDC" w:rsidRDefault="00754B36" w:rsidP="00754B36">
      <w:pPr>
        <w:ind w:firstLine="567"/>
        <w:jc w:val="both"/>
        <w:rPr>
          <w:sz w:val="28"/>
          <w:szCs w:val="28"/>
        </w:rPr>
      </w:pPr>
      <w:r w:rsidRPr="00112FDC">
        <w:rPr>
          <w:i/>
          <w:sz w:val="28"/>
          <w:szCs w:val="28"/>
        </w:rPr>
        <w:t>Создание и преобразование аудиовизуальных объектов.</w:t>
      </w:r>
      <w:r w:rsidRPr="00112FDC">
        <w:rPr>
          <w:i/>
          <w:iCs/>
          <w:sz w:val="28"/>
          <w:szCs w:val="28"/>
        </w:rPr>
        <w:t xml:space="preserve"> Ввод изображений с использованием различных цифровых устройств (цифровых фотоаппаратов и микроскопов, видеокамер, сканеров и т. д.)</w:t>
      </w:r>
      <w:proofErr w:type="gramStart"/>
      <w:r w:rsidRPr="00112FDC">
        <w:rPr>
          <w:i/>
          <w:iCs/>
          <w:sz w:val="28"/>
          <w:szCs w:val="28"/>
        </w:rPr>
        <w:t>.</w:t>
      </w:r>
      <w:r w:rsidRPr="00112FDC">
        <w:rPr>
          <w:i/>
          <w:sz w:val="28"/>
          <w:szCs w:val="28"/>
        </w:rPr>
        <w:t>О</w:t>
      </w:r>
      <w:proofErr w:type="gramEnd"/>
      <w:r w:rsidRPr="00112FDC">
        <w:rPr>
          <w:i/>
          <w:sz w:val="28"/>
          <w:szCs w:val="28"/>
        </w:rPr>
        <w:t>бработка изображения и звука с использованием интернет- и мобильных приложений.</w:t>
      </w:r>
    </w:p>
    <w:p w:rsidR="00754B36" w:rsidRPr="00112FDC" w:rsidRDefault="00754B36" w:rsidP="00754B36">
      <w:pPr>
        <w:ind w:firstLine="567"/>
        <w:jc w:val="both"/>
        <w:rPr>
          <w:sz w:val="28"/>
          <w:szCs w:val="28"/>
        </w:rPr>
      </w:pPr>
      <w:r w:rsidRPr="00112FDC">
        <w:rPr>
          <w:sz w:val="28"/>
          <w:szCs w:val="28"/>
        </w:rPr>
        <w:t>Использование мультимедийных онлайн-сервисов для разработки презентаций проектных работ. Работа в группе, технология публикации готового материала в сети.</w:t>
      </w:r>
    </w:p>
    <w:p w:rsidR="00754B36" w:rsidRPr="00112FDC" w:rsidRDefault="00754B36" w:rsidP="00754B36">
      <w:pPr>
        <w:ind w:firstLine="567"/>
        <w:jc w:val="both"/>
        <w:rPr>
          <w:sz w:val="28"/>
          <w:szCs w:val="28"/>
        </w:rPr>
      </w:pPr>
      <w:r w:rsidRPr="00112FDC">
        <w:rPr>
          <w:b/>
          <w:sz w:val="28"/>
          <w:szCs w:val="28"/>
        </w:rPr>
        <w:t>Электронные (динамические) таблицы</w:t>
      </w:r>
    </w:p>
    <w:p w:rsidR="00754B36" w:rsidRPr="00112FDC" w:rsidRDefault="00754B36" w:rsidP="00754B36">
      <w:pPr>
        <w:ind w:firstLine="567"/>
        <w:jc w:val="both"/>
        <w:rPr>
          <w:sz w:val="28"/>
          <w:szCs w:val="28"/>
        </w:rPr>
      </w:pPr>
      <w:r w:rsidRPr="00112FDC">
        <w:rPr>
          <w:sz w:val="28"/>
          <w:szCs w:val="28"/>
        </w:rPr>
        <w:lastRenderedPageBreak/>
        <w:t>Примеры использования динамических (электронных) таблиц на практике (в том числе – в задачах математического моделирования).</w:t>
      </w:r>
    </w:p>
    <w:p w:rsidR="00754B36" w:rsidRPr="00112FDC" w:rsidRDefault="00754B36" w:rsidP="00754B36">
      <w:pPr>
        <w:ind w:firstLine="567"/>
        <w:jc w:val="both"/>
        <w:rPr>
          <w:sz w:val="28"/>
          <w:szCs w:val="28"/>
        </w:rPr>
      </w:pPr>
      <w:r w:rsidRPr="00112FDC">
        <w:rPr>
          <w:b/>
          <w:sz w:val="28"/>
          <w:szCs w:val="28"/>
        </w:rPr>
        <w:t>Базы данных</w:t>
      </w:r>
    </w:p>
    <w:p w:rsidR="00754B36" w:rsidRPr="00112FDC" w:rsidRDefault="00754B36" w:rsidP="00754B36">
      <w:pPr>
        <w:ind w:firstLine="567"/>
        <w:jc w:val="both"/>
        <w:rPr>
          <w:sz w:val="28"/>
          <w:szCs w:val="28"/>
        </w:rPr>
      </w:pPr>
      <w:r w:rsidRPr="00112FDC">
        <w:rPr>
          <w:sz w:val="28"/>
          <w:szCs w:val="28"/>
        </w:rPr>
        <w:t>Реляционные (табличные) базы данных. Таблица – представление сведений об однотипных объектах. Поле, запись. Ключевые поля таблицы. Связи между таблицами. Схема данных. Поиск и выбор в базах данных. Сортировка данных.</w:t>
      </w:r>
    </w:p>
    <w:p w:rsidR="00754B36" w:rsidRPr="00112FDC" w:rsidRDefault="00754B36" w:rsidP="00754B36">
      <w:pPr>
        <w:ind w:firstLine="567"/>
        <w:jc w:val="both"/>
        <w:rPr>
          <w:sz w:val="28"/>
          <w:szCs w:val="28"/>
        </w:rPr>
      </w:pPr>
      <w:r w:rsidRPr="00112FDC">
        <w:rPr>
          <w:sz w:val="28"/>
          <w:szCs w:val="28"/>
        </w:rPr>
        <w:t>Создание, ведение и использование баз данных при решении учебных и практических задач.</w:t>
      </w:r>
    </w:p>
    <w:p w:rsidR="00754B36" w:rsidRPr="00112FDC" w:rsidRDefault="00754B36" w:rsidP="00754B36">
      <w:pPr>
        <w:ind w:firstLine="567"/>
        <w:jc w:val="both"/>
        <w:rPr>
          <w:i/>
          <w:sz w:val="28"/>
          <w:szCs w:val="28"/>
        </w:rPr>
      </w:pPr>
      <w:r w:rsidRPr="00112FDC">
        <w:rPr>
          <w:b/>
          <w:i/>
          <w:sz w:val="28"/>
          <w:szCs w:val="28"/>
        </w:rPr>
        <w:t>Автоматизированное проектирование</w:t>
      </w:r>
    </w:p>
    <w:p w:rsidR="00754B36" w:rsidRPr="00112FDC" w:rsidRDefault="00754B36" w:rsidP="00754B36">
      <w:pPr>
        <w:ind w:firstLine="567"/>
        <w:jc w:val="both"/>
        <w:rPr>
          <w:i/>
          <w:sz w:val="28"/>
          <w:szCs w:val="28"/>
        </w:rPr>
      </w:pPr>
      <w:r w:rsidRPr="00112FDC">
        <w:rPr>
          <w:i/>
          <w:sz w:val="28"/>
          <w:szCs w:val="28"/>
        </w:rPr>
        <w:t>Представление о системах автоматизированного проектирования. Системы автоматизированного проектирования. Создание чертежей типовых деталей и объектов.</w:t>
      </w:r>
    </w:p>
    <w:p w:rsidR="00754B36" w:rsidRPr="00112FDC" w:rsidRDefault="00754B36" w:rsidP="00754B36">
      <w:pPr>
        <w:ind w:firstLine="567"/>
        <w:jc w:val="both"/>
        <w:rPr>
          <w:i/>
          <w:sz w:val="28"/>
          <w:szCs w:val="28"/>
        </w:rPr>
      </w:pPr>
      <w:r w:rsidRPr="00112FDC">
        <w:rPr>
          <w:b/>
          <w:i/>
          <w:sz w:val="28"/>
          <w:szCs w:val="28"/>
        </w:rPr>
        <w:t>3D-моделирование</w:t>
      </w:r>
    </w:p>
    <w:p w:rsidR="00754B36" w:rsidRPr="00112FDC" w:rsidRDefault="00754B36" w:rsidP="00754B36">
      <w:pPr>
        <w:ind w:firstLine="567"/>
        <w:jc w:val="both"/>
        <w:rPr>
          <w:i/>
          <w:iCs/>
          <w:sz w:val="28"/>
          <w:szCs w:val="28"/>
        </w:rPr>
      </w:pPr>
      <w:r w:rsidRPr="00112FDC">
        <w:rPr>
          <w:i/>
          <w:iCs/>
          <w:sz w:val="28"/>
          <w:szCs w:val="28"/>
        </w:rPr>
        <w:t>Принципы построения и редактирования трехмерных моделей. Сеточные модели. Материалы. Моделирование источников освещения. Камеры.</w:t>
      </w:r>
    </w:p>
    <w:p w:rsidR="00754B36" w:rsidRPr="00112FDC" w:rsidRDefault="00754B36" w:rsidP="00754B36">
      <w:pPr>
        <w:ind w:firstLine="567"/>
        <w:jc w:val="both"/>
        <w:rPr>
          <w:i/>
          <w:iCs/>
          <w:sz w:val="28"/>
          <w:szCs w:val="28"/>
        </w:rPr>
      </w:pPr>
      <w:r w:rsidRPr="00112FDC">
        <w:rPr>
          <w:i/>
          <w:iCs/>
          <w:sz w:val="28"/>
          <w:szCs w:val="28"/>
        </w:rPr>
        <w:t>Аддитивные технологии (3D-принтеры).</w:t>
      </w:r>
    </w:p>
    <w:p w:rsidR="00754B36" w:rsidRPr="00112FDC" w:rsidRDefault="00754B36" w:rsidP="00754B36">
      <w:pPr>
        <w:ind w:firstLine="567"/>
        <w:jc w:val="both"/>
        <w:rPr>
          <w:sz w:val="28"/>
          <w:szCs w:val="28"/>
        </w:rPr>
      </w:pPr>
      <w:r w:rsidRPr="00112FDC">
        <w:rPr>
          <w:b/>
          <w:bCs/>
          <w:i/>
          <w:iCs/>
          <w:sz w:val="28"/>
          <w:szCs w:val="28"/>
        </w:rPr>
        <w:t>Системы искусственного интеллекта и машинное обучение</w:t>
      </w:r>
    </w:p>
    <w:p w:rsidR="00754B36" w:rsidRPr="00112FDC" w:rsidRDefault="00754B36" w:rsidP="00754B36">
      <w:pPr>
        <w:ind w:firstLine="567"/>
        <w:jc w:val="both"/>
        <w:rPr>
          <w:i/>
          <w:iCs/>
          <w:sz w:val="28"/>
          <w:szCs w:val="28"/>
        </w:rPr>
      </w:pPr>
      <w:r w:rsidRPr="00112FDC">
        <w:rPr>
          <w:i/>
          <w:iCs/>
          <w:sz w:val="28"/>
          <w:szCs w:val="28"/>
        </w:rPr>
        <w:t xml:space="preserve">Машинное обучение – решение задач распознавания, классификации и предсказания. Искусственный интеллект. </w:t>
      </w:r>
    </w:p>
    <w:p w:rsidR="00754B36" w:rsidRPr="00112FDC" w:rsidRDefault="00754B36" w:rsidP="00754B36">
      <w:pPr>
        <w:ind w:firstLine="567"/>
        <w:jc w:val="both"/>
        <w:rPr>
          <w:b/>
          <w:sz w:val="28"/>
          <w:szCs w:val="28"/>
        </w:rPr>
      </w:pPr>
      <w:r w:rsidRPr="00112FDC">
        <w:rPr>
          <w:b/>
          <w:sz w:val="28"/>
          <w:szCs w:val="28"/>
        </w:rPr>
        <w:t>Информационно-коммуникационные технологии. Работа в информационном пространстве</w:t>
      </w:r>
    </w:p>
    <w:p w:rsidR="00754B36" w:rsidRPr="00112FDC" w:rsidRDefault="00754B36" w:rsidP="00754B36">
      <w:pPr>
        <w:ind w:firstLine="567"/>
        <w:jc w:val="both"/>
        <w:rPr>
          <w:sz w:val="28"/>
          <w:szCs w:val="28"/>
        </w:rPr>
      </w:pPr>
      <w:r w:rsidRPr="00112FDC">
        <w:rPr>
          <w:b/>
          <w:sz w:val="28"/>
          <w:szCs w:val="28"/>
        </w:rPr>
        <w:t>Компьютерные сети</w:t>
      </w:r>
    </w:p>
    <w:p w:rsidR="00754B36" w:rsidRPr="00112FDC" w:rsidRDefault="00754B36" w:rsidP="00754B36">
      <w:pPr>
        <w:ind w:firstLine="567"/>
        <w:jc w:val="both"/>
        <w:rPr>
          <w:sz w:val="28"/>
          <w:szCs w:val="28"/>
        </w:rPr>
      </w:pPr>
      <w:r w:rsidRPr="00112FDC">
        <w:rPr>
          <w:sz w:val="28"/>
          <w:szCs w:val="28"/>
        </w:rPr>
        <w:t>Принципы построения компьютерных сетей. Сетевые протоколы. Интернет. Адресация в сети Интернет. Система доменных имен. Браузеры.</w:t>
      </w:r>
    </w:p>
    <w:p w:rsidR="00754B36" w:rsidRPr="00112FDC" w:rsidRDefault="00754B36" w:rsidP="00754B36">
      <w:pPr>
        <w:ind w:firstLine="567"/>
        <w:jc w:val="both"/>
        <w:rPr>
          <w:i/>
          <w:iCs/>
          <w:sz w:val="28"/>
          <w:szCs w:val="28"/>
        </w:rPr>
      </w:pPr>
      <w:r w:rsidRPr="00112FDC">
        <w:rPr>
          <w:i/>
          <w:iCs/>
          <w:sz w:val="28"/>
          <w:szCs w:val="28"/>
        </w:rPr>
        <w:t xml:space="preserve">Аппаратные компоненты компьютерных сетей. </w:t>
      </w:r>
    </w:p>
    <w:p w:rsidR="00754B36" w:rsidRPr="00112FDC" w:rsidRDefault="00754B36" w:rsidP="00754B36">
      <w:pPr>
        <w:ind w:firstLine="567"/>
        <w:jc w:val="both"/>
        <w:rPr>
          <w:sz w:val="28"/>
          <w:szCs w:val="28"/>
        </w:rPr>
      </w:pPr>
      <w:r w:rsidRPr="00112FDC">
        <w:rPr>
          <w:sz w:val="28"/>
          <w:szCs w:val="28"/>
        </w:rPr>
        <w:t xml:space="preserve">Веб-сайт. Страница. Взаимодействие веб-страницы с сервером. Динамические страницы. Разработка </w:t>
      </w:r>
      <w:proofErr w:type="gramStart"/>
      <w:r w:rsidRPr="00112FDC">
        <w:rPr>
          <w:sz w:val="28"/>
          <w:szCs w:val="28"/>
        </w:rPr>
        <w:t>интернет-приложений</w:t>
      </w:r>
      <w:proofErr w:type="gramEnd"/>
      <w:r w:rsidRPr="00112FDC">
        <w:rPr>
          <w:sz w:val="28"/>
          <w:szCs w:val="28"/>
        </w:rPr>
        <w:t xml:space="preserve"> (сайты).</w:t>
      </w:r>
    </w:p>
    <w:p w:rsidR="00754B36" w:rsidRPr="00112FDC" w:rsidRDefault="00754B36" w:rsidP="00754B36">
      <w:pPr>
        <w:ind w:firstLine="567"/>
        <w:jc w:val="both"/>
        <w:rPr>
          <w:i/>
          <w:iCs/>
          <w:sz w:val="28"/>
          <w:szCs w:val="28"/>
        </w:rPr>
      </w:pPr>
      <w:r w:rsidRPr="00112FDC">
        <w:rPr>
          <w:sz w:val="28"/>
          <w:szCs w:val="28"/>
        </w:rPr>
        <w:t xml:space="preserve">Сетевое хранение данных. </w:t>
      </w:r>
      <w:r w:rsidRPr="00112FDC">
        <w:rPr>
          <w:i/>
          <w:iCs/>
          <w:sz w:val="28"/>
          <w:szCs w:val="28"/>
        </w:rPr>
        <w:t>Облачные сервисы.</w:t>
      </w:r>
    </w:p>
    <w:p w:rsidR="00754B36" w:rsidRPr="00112FDC" w:rsidRDefault="00754B36" w:rsidP="00754B36">
      <w:pPr>
        <w:ind w:firstLine="567"/>
        <w:jc w:val="both"/>
        <w:rPr>
          <w:sz w:val="28"/>
          <w:szCs w:val="28"/>
        </w:rPr>
      </w:pPr>
      <w:r w:rsidRPr="00112FDC">
        <w:rPr>
          <w:b/>
          <w:sz w:val="28"/>
          <w:szCs w:val="28"/>
        </w:rPr>
        <w:t>Деятельность в сети Интернет</w:t>
      </w:r>
    </w:p>
    <w:p w:rsidR="00754B36" w:rsidRPr="00112FDC" w:rsidRDefault="00754B36" w:rsidP="00754B36">
      <w:pPr>
        <w:ind w:firstLine="567"/>
        <w:jc w:val="both"/>
        <w:rPr>
          <w:sz w:val="28"/>
          <w:szCs w:val="28"/>
        </w:rPr>
      </w:pPr>
      <w:r w:rsidRPr="00112FDC">
        <w:rPr>
          <w:sz w:val="28"/>
          <w:szCs w:val="28"/>
        </w:rPr>
        <w:t xml:space="preserve">Расширенный поиск информации в сети Интернет. Использование языков построения запросов. </w:t>
      </w:r>
    </w:p>
    <w:p w:rsidR="00754B36" w:rsidRPr="00112FDC" w:rsidRDefault="00754B36" w:rsidP="00754B36">
      <w:pPr>
        <w:ind w:firstLine="567"/>
        <w:jc w:val="both"/>
        <w:rPr>
          <w:sz w:val="28"/>
          <w:szCs w:val="28"/>
        </w:rPr>
      </w:pPr>
      <w:r w:rsidRPr="00112FDC">
        <w:rPr>
          <w:sz w:val="28"/>
          <w:szCs w:val="28"/>
        </w:rPr>
        <w:t xml:space="preserve">Другие виды деятельности в сети Интернет. </w:t>
      </w:r>
      <w:proofErr w:type="spellStart"/>
      <w:r w:rsidRPr="00112FDC">
        <w:rPr>
          <w:sz w:val="28"/>
          <w:szCs w:val="28"/>
        </w:rPr>
        <w:t>Геолокационные</w:t>
      </w:r>
      <w:proofErr w:type="spellEnd"/>
      <w:r w:rsidRPr="00112FDC">
        <w:rPr>
          <w:sz w:val="28"/>
          <w:szCs w:val="28"/>
        </w:rPr>
        <w:t xml:space="preserve"> сервисы реального времени (локация мобильных телефонов, определение загруженности автомагистралей и т.п.); интернет-торговля; бронирование билетов и гостиниц и т.п. </w:t>
      </w:r>
    </w:p>
    <w:p w:rsidR="00754B36" w:rsidRPr="00112FDC" w:rsidRDefault="00754B36" w:rsidP="00754B36">
      <w:pPr>
        <w:ind w:firstLine="567"/>
        <w:jc w:val="both"/>
        <w:rPr>
          <w:sz w:val="28"/>
          <w:szCs w:val="28"/>
        </w:rPr>
      </w:pPr>
      <w:r w:rsidRPr="00112FDC">
        <w:rPr>
          <w:b/>
          <w:sz w:val="28"/>
          <w:szCs w:val="28"/>
        </w:rPr>
        <w:t>Социальная информатика</w:t>
      </w:r>
    </w:p>
    <w:p w:rsidR="00754B36" w:rsidRPr="00112FDC" w:rsidRDefault="00754B36" w:rsidP="00754B36">
      <w:pPr>
        <w:ind w:firstLine="567"/>
        <w:jc w:val="both"/>
        <w:rPr>
          <w:sz w:val="28"/>
          <w:szCs w:val="28"/>
        </w:rPr>
      </w:pPr>
      <w:r w:rsidRPr="00112FDC">
        <w:rPr>
          <w:sz w:val="28"/>
          <w:szCs w:val="28"/>
        </w:rPr>
        <w:t xml:space="preserve">Социальные сети – организация коллективного взаимодействия и обмена данными. </w:t>
      </w:r>
      <w:r w:rsidRPr="00112FDC">
        <w:rPr>
          <w:i/>
          <w:sz w:val="28"/>
          <w:szCs w:val="28"/>
        </w:rPr>
        <w:t xml:space="preserve">Сетевой этикет: правила поведения в киберпространстве. </w:t>
      </w:r>
    </w:p>
    <w:p w:rsidR="00754B36" w:rsidRPr="00112FDC" w:rsidRDefault="00754B36" w:rsidP="00754B36">
      <w:pPr>
        <w:ind w:firstLine="567"/>
        <w:jc w:val="both"/>
        <w:rPr>
          <w:i/>
          <w:sz w:val="28"/>
          <w:szCs w:val="28"/>
        </w:rPr>
      </w:pPr>
      <w:r w:rsidRPr="00112FDC">
        <w:rPr>
          <w:iCs/>
          <w:sz w:val="28"/>
          <w:szCs w:val="28"/>
        </w:rPr>
        <w:t>Проблема подлинности полученной информации</w:t>
      </w:r>
      <w:r w:rsidRPr="00112FDC">
        <w:rPr>
          <w:i/>
          <w:sz w:val="28"/>
          <w:szCs w:val="28"/>
        </w:rPr>
        <w:t xml:space="preserve">. Информационная культура. Государственные электронные сервисы и услуги. </w:t>
      </w:r>
      <w:r w:rsidRPr="00112FDC">
        <w:rPr>
          <w:sz w:val="28"/>
          <w:szCs w:val="28"/>
        </w:rPr>
        <w:t>Мобильные приложения. Открытые образовательные ресурсы</w:t>
      </w:r>
      <w:r w:rsidRPr="00112FDC">
        <w:rPr>
          <w:i/>
          <w:sz w:val="28"/>
          <w:szCs w:val="28"/>
        </w:rPr>
        <w:t xml:space="preserve">. </w:t>
      </w:r>
    </w:p>
    <w:p w:rsidR="00754B36" w:rsidRPr="00112FDC" w:rsidRDefault="00754B36" w:rsidP="00754B36">
      <w:pPr>
        <w:ind w:firstLine="567"/>
        <w:jc w:val="both"/>
        <w:rPr>
          <w:sz w:val="28"/>
          <w:szCs w:val="28"/>
        </w:rPr>
      </w:pPr>
      <w:r w:rsidRPr="00112FDC">
        <w:rPr>
          <w:b/>
          <w:sz w:val="28"/>
          <w:szCs w:val="28"/>
        </w:rPr>
        <w:t>Информационная безопасность</w:t>
      </w:r>
    </w:p>
    <w:p w:rsidR="00754B36" w:rsidRPr="00112FDC" w:rsidRDefault="00754B36" w:rsidP="00754B36">
      <w:pPr>
        <w:ind w:firstLine="567"/>
        <w:jc w:val="both"/>
        <w:rPr>
          <w:sz w:val="28"/>
          <w:szCs w:val="28"/>
        </w:rPr>
      </w:pPr>
      <w:r w:rsidRPr="00112FDC">
        <w:rPr>
          <w:sz w:val="28"/>
          <w:szCs w:val="28"/>
        </w:rPr>
        <w:lastRenderedPageBreak/>
        <w:t xml:space="preserve">Средства защиты информации в автоматизированных информационных системах (АИС), компьютерных сетях и компьютерах. Общие проблемы защиты информации и информационной безопасности АИС. </w:t>
      </w:r>
      <w:r w:rsidRPr="00112FDC">
        <w:rPr>
          <w:iCs/>
          <w:sz w:val="28"/>
          <w:szCs w:val="28"/>
        </w:rPr>
        <w:t>Электронная подпись, сертифицированные сайты и документы.</w:t>
      </w:r>
    </w:p>
    <w:p w:rsidR="00754B36" w:rsidRDefault="00754B36" w:rsidP="00754B36">
      <w:pPr>
        <w:ind w:firstLine="567"/>
        <w:jc w:val="both"/>
        <w:rPr>
          <w:sz w:val="28"/>
          <w:szCs w:val="28"/>
        </w:rPr>
      </w:pPr>
      <w:r w:rsidRPr="00112FDC">
        <w:rPr>
          <w:sz w:val="28"/>
          <w:szCs w:val="28"/>
        </w:rPr>
        <w:t xml:space="preserve">Техногенные и экономические угрозы, связанные с использованием ИКТ. Правовое обеспечение информационной безопасности. </w:t>
      </w:r>
    </w:p>
    <w:p w:rsidR="00112FDC" w:rsidRDefault="00112FDC" w:rsidP="00754B36">
      <w:pPr>
        <w:ind w:firstLine="567"/>
        <w:jc w:val="both"/>
        <w:rPr>
          <w:sz w:val="28"/>
          <w:szCs w:val="28"/>
        </w:rPr>
      </w:pPr>
    </w:p>
    <w:p w:rsidR="00112FDC" w:rsidRDefault="00112FDC" w:rsidP="00754B36">
      <w:pPr>
        <w:ind w:firstLine="567"/>
        <w:jc w:val="both"/>
        <w:rPr>
          <w:sz w:val="28"/>
          <w:szCs w:val="28"/>
        </w:rPr>
      </w:pPr>
    </w:p>
    <w:p w:rsidR="00D373C1" w:rsidRDefault="00D373C1" w:rsidP="00D373C1">
      <w:pPr>
        <w:ind w:left="-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6. ТЕМАТИЧЕСКИЙ ПЛАН</w:t>
      </w:r>
    </w:p>
    <w:p w:rsidR="00D373C1" w:rsidRDefault="00D373C1" w:rsidP="00D373C1">
      <w:pPr>
        <w:ind w:left="-851"/>
        <w:rPr>
          <w:color w:val="FF0000"/>
          <w:sz w:val="28"/>
          <w:szCs w:val="28"/>
        </w:rPr>
      </w:pPr>
    </w:p>
    <w:tbl>
      <w:tblPr>
        <w:tblW w:w="10490" w:type="dxa"/>
        <w:jc w:val="center"/>
        <w:tblInd w:w="-19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812"/>
        <w:gridCol w:w="850"/>
        <w:gridCol w:w="850"/>
        <w:gridCol w:w="851"/>
        <w:gridCol w:w="709"/>
        <w:gridCol w:w="851"/>
      </w:tblGrid>
      <w:tr w:rsidR="00EE09C9" w:rsidTr="00B147EF">
        <w:trPr>
          <w:cantSplit/>
          <w:trHeight w:val="593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E09C9" w:rsidRDefault="00EE09C9" w:rsidP="002D25A7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 xml:space="preserve">№№ </w:t>
            </w:r>
            <w:proofErr w:type="spellStart"/>
            <w:proofErr w:type="gramStart"/>
            <w:r>
              <w:rPr>
                <w:bCs/>
              </w:rPr>
              <w:t>п</w:t>
            </w:r>
            <w:proofErr w:type="spellEnd"/>
            <w:proofErr w:type="gramEnd"/>
            <w:r>
              <w:rPr>
                <w:bCs/>
              </w:rPr>
              <w:t>/</w:t>
            </w:r>
            <w:proofErr w:type="spellStart"/>
            <w:r>
              <w:rPr>
                <w:bCs/>
              </w:rPr>
              <w:t>п</w:t>
            </w:r>
            <w:proofErr w:type="spellEnd"/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9C9" w:rsidRDefault="00EE09C9" w:rsidP="002D25A7">
            <w:pPr>
              <w:pStyle w:val="3"/>
              <w:spacing w:before="0" w:after="0"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разделов (тем)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EE09C9" w:rsidRDefault="00EE09C9" w:rsidP="002D25A7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Код ЛР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E09C9" w:rsidRDefault="00EE09C9" w:rsidP="002D25A7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Макс. нагрузка</w:t>
            </w:r>
          </w:p>
        </w:tc>
        <w:tc>
          <w:tcPr>
            <w:tcW w:w="2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9C9" w:rsidRDefault="00EE09C9" w:rsidP="002D25A7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Количество часов</w:t>
            </w:r>
          </w:p>
        </w:tc>
      </w:tr>
      <w:tr w:rsidR="00EE09C9" w:rsidTr="00B147EF">
        <w:trPr>
          <w:cantSplit/>
          <w:trHeight w:val="1580"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9C9" w:rsidRDefault="00EE09C9" w:rsidP="002D25A7">
            <w:pPr>
              <w:rPr>
                <w:bCs/>
              </w:rPr>
            </w:pPr>
          </w:p>
        </w:tc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9C9" w:rsidRDefault="00EE09C9" w:rsidP="002D25A7"/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9C9" w:rsidRDefault="00EE09C9" w:rsidP="002D25A7">
            <w:pPr>
              <w:rPr>
                <w:bCs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9C9" w:rsidRDefault="00EE09C9" w:rsidP="002D25A7">
            <w:pPr>
              <w:rPr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E09C9" w:rsidRDefault="00EE09C9" w:rsidP="002D25A7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E09C9" w:rsidRDefault="00EE09C9" w:rsidP="002D25A7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теорет</w:t>
            </w:r>
            <w:proofErr w:type="spellEnd"/>
            <w:r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E09C9" w:rsidRDefault="00EE09C9" w:rsidP="002D25A7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практит</w:t>
            </w:r>
            <w:proofErr w:type="spellEnd"/>
            <w:r>
              <w:rPr>
                <w:bCs/>
                <w:sz w:val="28"/>
                <w:szCs w:val="28"/>
              </w:rPr>
              <w:t>.</w:t>
            </w:r>
          </w:p>
        </w:tc>
      </w:tr>
      <w:tr w:rsidR="00EE09C9" w:rsidTr="00EE09C9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9C9" w:rsidRDefault="00EE09C9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9C9" w:rsidRDefault="00EE09C9" w:rsidP="002D25A7">
            <w:pPr>
              <w:pStyle w:val="8"/>
              <w:spacing w:before="0" w:after="0" w:line="276" w:lineRule="auto"/>
              <w:jc w:val="center"/>
              <w:rPr>
                <w:rFonts w:ascii="Times New Roman" w:hAnsi="Times New Roman"/>
                <w:i w:val="0"/>
                <w:sz w:val="28"/>
                <w:szCs w:val="28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9C9" w:rsidRDefault="00EE09C9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9C9" w:rsidRDefault="00EE09C9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9C9" w:rsidRDefault="00EE09C9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9C9" w:rsidRDefault="00EE09C9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9C9" w:rsidRDefault="00EE09C9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EE09C9" w:rsidTr="00EE09C9">
        <w:trPr>
          <w:trHeight w:val="633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9C9" w:rsidRDefault="00EE09C9" w:rsidP="002D25A7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9C9" w:rsidRPr="00EE5680" w:rsidRDefault="00EE09C9" w:rsidP="002D25A7">
            <w:pPr>
              <w:spacing w:line="276" w:lineRule="auto"/>
              <w:jc w:val="both"/>
              <w:rPr>
                <w:b/>
              </w:rPr>
            </w:pPr>
            <w:r w:rsidRPr="00EE5680">
              <w:rPr>
                <w:b/>
              </w:rPr>
              <w:t>Введение.</w:t>
            </w:r>
            <w:r>
              <w:rPr>
                <w:b/>
              </w:rPr>
              <w:t xml:space="preserve"> </w:t>
            </w:r>
            <w:r w:rsidRPr="00EE5680">
              <w:rPr>
                <w:b/>
              </w:rPr>
              <w:t>Информация и информационные процессы.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9C9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9C9" w:rsidRDefault="00EE09C9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9C9" w:rsidRDefault="00EE09C9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9C9" w:rsidRDefault="00EE09C9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9C9" w:rsidRDefault="00EE09C9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D2096D" w:rsidTr="00EE09C9">
        <w:trPr>
          <w:trHeight w:val="633"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6D" w:rsidRDefault="00D2096D" w:rsidP="002D25A7">
            <w:pPr>
              <w:rPr>
                <w:b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6D" w:rsidRDefault="00D2096D" w:rsidP="002D25A7">
            <w:pPr>
              <w:pStyle w:val="af8"/>
              <w:shd w:val="clear" w:color="auto" w:fill="FFFFFF"/>
              <w:spacing w:before="0" w:after="0" w:line="276" w:lineRule="auto"/>
              <w:rPr>
                <w:color w:val="000000"/>
              </w:rPr>
            </w:pPr>
            <w:r>
              <w:rPr>
                <w:b/>
                <w:bCs/>
                <w:i/>
                <w:color w:val="000000"/>
              </w:rPr>
              <w:t xml:space="preserve">Практическое занятие 1.Тема: </w:t>
            </w:r>
            <w:r>
              <w:rPr>
                <w:bCs/>
                <w:color w:val="000000"/>
              </w:rPr>
              <w:t>Информация и информационные процессы.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A40EC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2096D" w:rsidTr="00EE09C9">
        <w:trPr>
          <w:trHeight w:val="547"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6D" w:rsidRDefault="00D2096D" w:rsidP="002D25A7">
            <w:pPr>
              <w:rPr>
                <w:b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6D" w:rsidRDefault="00D2096D" w:rsidP="002D25A7">
            <w:pPr>
              <w:pStyle w:val="af8"/>
              <w:shd w:val="clear" w:color="auto" w:fill="FFFFFF"/>
              <w:spacing w:before="0" w:after="0" w:line="276" w:lineRule="auto"/>
              <w:rPr>
                <w:b/>
                <w:bCs/>
                <w:i/>
                <w:color w:val="000000"/>
              </w:rPr>
            </w:pPr>
            <w:r>
              <w:rPr>
                <w:b/>
                <w:bCs/>
                <w:i/>
                <w:color w:val="000000"/>
              </w:rPr>
              <w:t>Практическое занятие 2.Тема:</w:t>
            </w:r>
            <w:r>
              <w:rPr>
                <w:color w:val="000000"/>
              </w:rPr>
              <w:t xml:space="preserve">  Роль информационной деятельности в современном обществе.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A40EC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2096D" w:rsidTr="00EE09C9">
        <w:trPr>
          <w:trHeight w:val="567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6D" w:rsidRPr="00EE5680" w:rsidRDefault="00D2096D" w:rsidP="002D25A7">
            <w:pPr>
              <w:spacing w:line="276" w:lineRule="auto"/>
              <w:jc w:val="both"/>
              <w:rPr>
                <w:b/>
                <w:bCs/>
                <w:i/>
                <w:color w:val="000000"/>
              </w:rPr>
            </w:pPr>
            <w:r w:rsidRPr="00EE5680">
              <w:rPr>
                <w:b/>
              </w:rPr>
              <w:t>Математические основы информатики.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A40ECC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D2096D" w:rsidTr="00EE09C9">
        <w:trPr>
          <w:trHeight w:val="1072"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6D" w:rsidRDefault="00D2096D" w:rsidP="002D25A7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6D" w:rsidRDefault="00D2096D" w:rsidP="002D25A7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  <w:bCs/>
                <w:i/>
                <w:color w:val="000000"/>
              </w:rPr>
              <w:t xml:space="preserve">Практическое занятие 3.Тема: </w:t>
            </w:r>
            <w:r>
              <w:rPr>
                <w:color w:val="000000"/>
                <w:shd w:val="clear" w:color="auto" w:fill="FFFFFF"/>
              </w:rPr>
              <w:t>Операции с числами в различных системах счисления.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A40EC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EE09C9" w:rsidTr="00EE09C9">
        <w:trPr>
          <w:trHeight w:val="368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9C9" w:rsidRDefault="00EE09C9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9C9" w:rsidRPr="00EE5680" w:rsidRDefault="00EE09C9" w:rsidP="002D25A7">
            <w:pPr>
              <w:spacing w:line="276" w:lineRule="auto"/>
              <w:jc w:val="both"/>
              <w:rPr>
                <w:b/>
              </w:rPr>
            </w:pPr>
            <w:r w:rsidRPr="00EE5680">
              <w:rPr>
                <w:b/>
                <w:bCs/>
                <w:color w:val="000000"/>
                <w:shd w:val="clear" w:color="auto" w:fill="FFFFFF"/>
              </w:rPr>
              <w:t>Тексты и кодирование.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9C9" w:rsidRDefault="00EE09C9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9C9" w:rsidRDefault="00EE09C9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9C9" w:rsidRDefault="00EE09C9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9C9" w:rsidRDefault="00EE09C9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9C9" w:rsidRDefault="00EE09C9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D2096D" w:rsidTr="00EE09C9">
        <w:trPr>
          <w:trHeight w:val="946"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6D" w:rsidRDefault="00D2096D" w:rsidP="002D25A7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6D" w:rsidRDefault="00D2096D" w:rsidP="002D25A7">
            <w:pPr>
              <w:spacing w:line="276" w:lineRule="auto"/>
              <w:jc w:val="both"/>
              <w:rPr>
                <w:b/>
                <w:bCs/>
                <w:i/>
                <w:color w:val="000000"/>
              </w:rPr>
            </w:pPr>
            <w:r>
              <w:rPr>
                <w:b/>
                <w:bCs/>
                <w:i/>
                <w:color w:val="000000"/>
              </w:rPr>
              <w:t>Практическое занятие 4.Тема</w:t>
            </w:r>
          </w:p>
          <w:p w:rsidR="00D2096D" w:rsidRDefault="00D2096D" w:rsidP="002D25A7">
            <w:pPr>
              <w:spacing w:line="276" w:lineRule="auto"/>
              <w:jc w:val="both"/>
              <w:rPr>
                <w:b/>
                <w:bCs/>
                <w:color w:val="000000"/>
                <w:sz w:val="27"/>
                <w:szCs w:val="27"/>
                <w:shd w:val="clear" w:color="auto" w:fill="FFFFFF"/>
              </w:rPr>
            </w:pPr>
            <w:r>
              <w:rPr>
                <w:color w:val="000000"/>
                <w:sz w:val="27"/>
                <w:szCs w:val="27"/>
                <w:shd w:val="clear" w:color="auto" w:fill="FFFFFF"/>
              </w:rPr>
              <w:t>Создание архива данных и работа с ним</w:t>
            </w:r>
            <w:r>
              <w:rPr>
                <w:b/>
                <w:bCs/>
                <w:i/>
                <w:color w:val="00000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A40EC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2096D" w:rsidTr="00EE09C9">
        <w:trPr>
          <w:trHeight w:val="709"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6D" w:rsidRDefault="00D2096D" w:rsidP="002D25A7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6D" w:rsidRDefault="00D2096D" w:rsidP="002D25A7">
            <w:pPr>
              <w:shd w:val="clear" w:color="auto" w:fill="FFFFFF"/>
              <w:spacing w:line="276" w:lineRule="auto"/>
              <w:rPr>
                <w:rFonts w:ascii="Arial" w:hAnsi="Arial" w:cs="Arial"/>
                <w:i/>
                <w:color w:val="000000"/>
                <w:sz w:val="23"/>
                <w:szCs w:val="23"/>
                <w:lang w:eastAsia="ru-RU"/>
              </w:rPr>
            </w:pPr>
            <w:r>
              <w:rPr>
                <w:b/>
                <w:bCs/>
                <w:i/>
                <w:color w:val="000000"/>
                <w:lang w:eastAsia="ru-RU"/>
              </w:rPr>
              <w:t>Практическое занятие 5.</w:t>
            </w:r>
          </w:p>
          <w:p w:rsidR="00D2096D" w:rsidRDefault="00D2096D" w:rsidP="002D25A7">
            <w:pPr>
              <w:shd w:val="clear" w:color="auto" w:fill="FFFFFF"/>
              <w:spacing w:line="276" w:lineRule="auto"/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</w:pPr>
            <w:r>
              <w:rPr>
                <w:color w:val="000000"/>
                <w:lang w:eastAsia="ru-RU"/>
              </w:rPr>
              <w:t>Передача данных</w:t>
            </w:r>
            <w:r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A40EC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2096D" w:rsidTr="00EE09C9">
        <w:trPr>
          <w:trHeight w:val="289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6D" w:rsidRPr="00EE5680" w:rsidRDefault="00D2096D" w:rsidP="002D25A7">
            <w:pPr>
              <w:pStyle w:val="af7"/>
              <w:snapToGrid w:val="0"/>
              <w:spacing w:line="276" w:lineRule="auto"/>
              <w:ind w:right="142"/>
              <w:rPr>
                <w:sz w:val="24"/>
              </w:rPr>
            </w:pPr>
            <w:r w:rsidRPr="00EE5680">
              <w:rPr>
                <w:rFonts w:ascii="Times New Roman" w:hAnsi="Times New Roman" w:cs="Times New Roman"/>
                <w:b/>
                <w:sz w:val="24"/>
              </w:rPr>
              <w:t>Дискретизация</w:t>
            </w:r>
            <w:r w:rsidRPr="00EE5680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A40ECC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2D25A7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D2096D" w:rsidTr="00EE09C9">
        <w:trPr>
          <w:trHeight w:val="855"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6D" w:rsidRDefault="00D2096D" w:rsidP="002D25A7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6D" w:rsidRDefault="00D2096D" w:rsidP="002D25A7">
            <w:pPr>
              <w:pStyle w:val="af8"/>
              <w:shd w:val="clear" w:color="auto" w:fill="FFFFFF"/>
              <w:spacing w:before="0" w:after="0" w:line="276" w:lineRule="auto"/>
            </w:pPr>
            <w:r>
              <w:rPr>
                <w:b/>
                <w:bCs/>
                <w:i/>
                <w:color w:val="000000"/>
              </w:rPr>
              <w:t>Практическое занятие 6.Тема:</w:t>
            </w:r>
            <w:r>
              <w:rPr>
                <w:color w:val="000000"/>
              </w:rPr>
              <w:t xml:space="preserve"> Дискретное представление текстовой информации.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A40EC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2D25A7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D2096D" w:rsidTr="00EE09C9">
        <w:trPr>
          <w:trHeight w:val="831"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6D" w:rsidRDefault="00D2096D" w:rsidP="002D25A7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6D" w:rsidRDefault="00D2096D" w:rsidP="002D25A7">
            <w:pPr>
              <w:pStyle w:val="af8"/>
              <w:shd w:val="clear" w:color="auto" w:fill="FFFFFF"/>
              <w:spacing w:before="0" w:after="0" w:line="276" w:lineRule="auto"/>
              <w:rPr>
                <w:rFonts w:ascii="Arial" w:hAnsi="Arial" w:cs="Arial"/>
                <w:i/>
                <w:color w:val="000000"/>
                <w:sz w:val="23"/>
                <w:szCs w:val="23"/>
              </w:rPr>
            </w:pPr>
            <w:r>
              <w:rPr>
                <w:b/>
                <w:bCs/>
                <w:i/>
                <w:color w:val="000000"/>
              </w:rPr>
              <w:t>Практическое занятие 7. Тема:</w:t>
            </w:r>
          </w:p>
          <w:p w:rsidR="00D2096D" w:rsidRDefault="00D2096D" w:rsidP="002D25A7">
            <w:pPr>
              <w:pStyle w:val="af8"/>
              <w:shd w:val="clear" w:color="auto" w:fill="FFFFFF"/>
              <w:spacing w:before="0" w:after="0" w:line="276" w:lineRule="auto"/>
              <w:rPr>
                <w:b/>
                <w:bCs/>
                <w:i/>
                <w:color w:val="000000"/>
              </w:rPr>
            </w:pPr>
            <w:r>
              <w:rPr>
                <w:color w:val="000000"/>
              </w:rPr>
              <w:t>Дискретное представление звуковой информации.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A40EC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2D25A7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2096D" w:rsidTr="00EE09C9">
        <w:trPr>
          <w:trHeight w:val="813"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6D" w:rsidRDefault="00D2096D" w:rsidP="002D25A7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6D" w:rsidRDefault="00D2096D" w:rsidP="002D25A7">
            <w:pPr>
              <w:pStyle w:val="af8"/>
              <w:shd w:val="clear" w:color="auto" w:fill="FFFFFF"/>
              <w:spacing w:before="0" w:after="0" w:line="276" w:lineRule="auto"/>
              <w:rPr>
                <w:rFonts w:ascii="Arial" w:hAnsi="Arial" w:cs="Arial"/>
                <w:i/>
                <w:color w:val="000000"/>
                <w:sz w:val="23"/>
                <w:szCs w:val="23"/>
              </w:rPr>
            </w:pPr>
            <w:r>
              <w:rPr>
                <w:b/>
                <w:bCs/>
                <w:i/>
                <w:color w:val="000000"/>
              </w:rPr>
              <w:t>Практическое занятие 8. Тема:</w:t>
            </w:r>
          </w:p>
          <w:p w:rsidR="00D2096D" w:rsidRDefault="00D2096D" w:rsidP="002D25A7">
            <w:pPr>
              <w:pStyle w:val="af8"/>
              <w:shd w:val="clear" w:color="auto" w:fill="FFFFFF"/>
              <w:spacing w:before="0" w:after="0" w:line="276" w:lineRule="auto"/>
              <w:rPr>
                <w:b/>
                <w:bCs/>
                <w:i/>
                <w:color w:val="000000"/>
              </w:rPr>
            </w:pPr>
            <w:r>
              <w:rPr>
                <w:color w:val="000000"/>
              </w:rPr>
              <w:t>Дискретное представление графической информации.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A40EC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2D25A7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2096D" w:rsidTr="00EE09C9">
        <w:trPr>
          <w:trHeight w:val="282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6D" w:rsidRPr="00EE5680" w:rsidRDefault="00D2096D" w:rsidP="002D25A7">
            <w:pPr>
              <w:spacing w:line="276" w:lineRule="auto"/>
              <w:ind w:right="142"/>
            </w:pPr>
            <w:r w:rsidRPr="00EE5680">
              <w:rPr>
                <w:b/>
              </w:rPr>
              <w:t>Системы счисления</w:t>
            </w:r>
            <w:r w:rsidRPr="00EE5680"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A40ECC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2D25A7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D2096D" w:rsidTr="00EE09C9">
        <w:trPr>
          <w:trHeight w:val="837"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6D" w:rsidRDefault="00D2096D" w:rsidP="002D25A7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6D" w:rsidRDefault="00D2096D" w:rsidP="002D25A7">
            <w:pPr>
              <w:pStyle w:val="af8"/>
              <w:shd w:val="clear" w:color="auto" w:fill="FFFFFF"/>
              <w:spacing w:before="0" w:after="0" w:line="276" w:lineRule="auto"/>
              <w:rPr>
                <w:rFonts w:ascii="Arial" w:hAnsi="Arial" w:cs="Arial"/>
                <w:i/>
                <w:color w:val="000000"/>
                <w:sz w:val="23"/>
                <w:szCs w:val="23"/>
              </w:rPr>
            </w:pPr>
            <w:r>
              <w:rPr>
                <w:b/>
                <w:bCs/>
                <w:i/>
                <w:color w:val="000000"/>
              </w:rPr>
              <w:t>Практическое занятие 9. Тема:</w:t>
            </w:r>
          </w:p>
          <w:p w:rsidR="00D2096D" w:rsidRDefault="00D2096D" w:rsidP="002D25A7">
            <w:pPr>
              <w:pStyle w:val="af8"/>
              <w:shd w:val="clear" w:color="auto" w:fill="FFFFFF"/>
              <w:spacing w:before="0" w:after="0" w:line="276" w:lineRule="auto"/>
            </w:pPr>
            <w:r>
              <w:rPr>
                <w:color w:val="000000"/>
              </w:rPr>
              <w:t>Перевод десятичных чисел в другие системы счисления.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A40EC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2D25A7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2096D" w:rsidTr="00EE09C9">
        <w:trPr>
          <w:trHeight w:val="770"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6D" w:rsidRDefault="00D2096D" w:rsidP="002D25A7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6D" w:rsidRDefault="00D2096D" w:rsidP="002D25A7">
            <w:pPr>
              <w:pStyle w:val="af8"/>
              <w:shd w:val="clear" w:color="auto" w:fill="FFFFFF"/>
              <w:spacing w:before="0" w:after="0" w:line="276" w:lineRule="auto"/>
              <w:rPr>
                <w:rFonts w:ascii="Arial" w:hAnsi="Arial" w:cs="Arial"/>
                <w:i/>
                <w:color w:val="000000"/>
                <w:sz w:val="23"/>
                <w:szCs w:val="23"/>
              </w:rPr>
            </w:pPr>
            <w:r>
              <w:rPr>
                <w:b/>
                <w:bCs/>
                <w:i/>
                <w:color w:val="000000"/>
              </w:rPr>
              <w:t>Практическое занятие 10</w:t>
            </w:r>
            <w:r>
              <w:rPr>
                <w:b/>
                <w:bCs/>
                <w:color w:val="000000"/>
              </w:rPr>
              <w:t>.</w:t>
            </w:r>
            <w:r>
              <w:rPr>
                <w:b/>
                <w:bCs/>
                <w:i/>
                <w:color w:val="000000"/>
              </w:rPr>
              <w:t xml:space="preserve"> Тема:</w:t>
            </w:r>
          </w:p>
          <w:p w:rsidR="00D2096D" w:rsidRDefault="00D2096D" w:rsidP="002D25A7">
            <w:pPr>
              <w:pStyle w:val="af8"/>
              <w:shd w:val="clear" w:color="auto" w:fill="FFFFFF"/>
              <w:spacing w:before="0" w:after="0" w:line="276" w:lineRule="auto"/>
              <w:rPr>
                <w:b/>
                <w:bCs/>
                <w:i/>
                <w:color w:val="000000"/>
              </w:rPr>
            </w:pPr>
            <w:r>
              <w:rPr>
                <w:color w:val="000000"/>
              </w:rPr>
              <w:t>Арифметические действия в позиционных системах счисления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A40EC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2D25A7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EE09C9" w:rsidTr="00EE09C9">
        <w:trPr>
          <w:trHeight w:val="603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9C9" w:rsidRDefault="00EE09C9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9C9" w:rsidRPr="00EE5680" w:rsidRDefault="00EE09C9" w:rsidP="002D25A7">
            <w:pPr>
              <w:snapToGrid w:val="0"/>
              <w:spacing w:line="276" w:lineRule="auto"/>
              <w:rPr>
                <w:b/>
              </w:rPr>
            </w:pPr>
            <w:r w:rsidRPr="00EE5680">
              <w:rPr>
                <w:b/>
              </w:rPr>
              <w:t>Элементы комбинаторики, теории множеств и математической логики.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9C9" w:rsidRDefault="00EE09C9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9C9" w:rsidRDefault="00EE09C9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9C9" w:rsidRDefault="00EE09C9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9C9" w:rsidRDefault="00EE09C9" w:rsidP="002D25A7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9C9" w:rsidRDefault="00EE09C9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D2096D" w:rsidTr="00EE09C9">
        <w:trPr>
          <w:trHeight w:val="770"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6D" w:rsidRDefault="00D2096D" w:rsidP="002D25A7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6D" w:rsidRDefault="00D2096D" w:rsidP="002D25A7">
            <w:pPr>
              <w:pStyle w:val="af8"/>
              <w:shd w:val="clear" w:color="auto" w:fill="FFFFFF"/>
              <w:spacing w:before="0" w:after="0" w:line="276" w:lineRule="auto"/>
              <w:rPr>
                <w:rFonts w:ascii="Arial" w:hAnsi="Arial" w:cs="Arial"/>
                <w:i/>
                <w:color w:val="000000"/>
                <w:sz w:val="23"/>
                <w:szCs w:val="23"/>
              </w:rPr>
            </w:pPr>
            <w:r>
              <w:rPr>
                <w:b/>
                <w:bCs/>
                <w:i/>
                <w:color w:val="000000"/>
              </w:rPr>
              <w:t>Практическое занятие 11. Тема:</w:t>
            </w:r>
          </w:p>
          <w:p w:rsidR="00D2096D" w:rsidRDefault="00D2096D" w:rsidP="002D25A7">
            <w:pPr>
              <w:pStyle w:val="af8"/>
              <w:shd w:val="clear" w:color="auto" w:fill="FFFFFF"/>
              <w:spacing w:before="0" w:after="0" w:line="276" w:lineRule="auto"/>
            </w:pPr>
            <w:r>
              <w:rPr>
                <w:color w:val="000000"/>
              </w:rPr>
              <w:t>Построение логического выражения с данной таблицей истинности.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A40EC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2D25A7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D2096D" w:rsidTr="00EE09C9">
        <w:trPr>
          <w:trHeight w:val="846"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6D" w:rsidRDefault="00D2096D" w:rsidP="002D25A7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6D" w:rsidRDefault="00D2096D" w:rsidP="002D25A7">
            <w:pPr>
              <w:pStyle w:val="af8"/>
              <w:shd w:val="clear" w:color="auto" w:fill="FFFFFF"/>
              <w:spacing w:before="0" w:after="0" w:line="276" w:lineRule="auto"/>
              <w:rPr>
                <w:rFonts w:ascii="Arial" w:hAnsi="Arial" w:cs="Arial"/>
                <w:i/>
                <w:color w:val="000000"/>
                <w:sz w:val="23"/>
                <w:szCs w:val="23"/>
              </w:rPr>
            </w:pPr>
            <w:r>
              <w:rPr>
                <w:b/>
                <w:bCs/>
                <w:i/>
                <w:color w:val="000000"/>
              </w:rPr>
              <w:t>Практическое занятие 12. Тема:</w:t>
            </w:r>
          </w:p>
          <w:p w:rsidR="00D2096D" w:rsidRDefault="00D2096D" w:rsidP="002D25A7">
            <w:pPr>
              <w:pStyle w:val="af8"/>
              <w:shd w:val="clear" w:color="auto" w:fill="FFFFFF"/>
              <w:spacing w:before="0" w:after="0" w:line="276" w:lineRule="auto"/>
              <w:rPr>
                <w:b/>
                <w:bCs/>
                <w:i/>
                <w:color w:val="000000"/>
              </w:rPr>
            </w:pPr>
            <w:r>
              <w:rPr>
                <w:color w:val="000000"/>
              </w:rPr>
              <w:t>Построение схем из базовых логических элементов.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A40EC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2D25A7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2096D" w:rsidTr="00EE09C9">
        <w:trPr>
          <w:trHeight w:val="333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6D" w:rsidRPr="00EE5680" w:rsidRDefault="00D2096D" w:rsidP="002D25A7">
            <w:pPr>
              <w:snapToGrid w:val="0"/>
              <w:spacing w:line="276" w:lineRule="auto"/>
              <w:jc w:val="both"/>
              <w:rPr>
                <w:b/>
              </w:rPr>
            </w:pPr>
            <w:r w:rsidRPr="00EE5680">
              <w:rPr>
                <w:b/>
                <w:bCs/>
                <w:iCs/>
              </w:rPr>
              <w:t>Дискретные объекты.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A40ECC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2D25A7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2D25A7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2D25A7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D2096D" w:rsidTr="00EE09C9">
        <w:trPr>
          <w:trHeight w:val="555"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6D" w:rsidRDefault="00D2096D" w:rsidP="002D25A7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6D" w:rsidRDefault="00D2096D" w:rsidP="002D25A7">
            <w:pPr>
              <w:pStyle w:val="af8"/>
              <w:shd w:val="clear" w:color="auto" w:fill="FFFFFF"/>
              <w:spacing w:before="0" w:after="0" w:line="276" w:lineRule="auto"/>
              <w:rPr>
                <w:rFonts w:ascii="Arial" w:hAnsi="Arial" w:cs="Arial"/>
                <w:i/>
                <w:color w:val="000000"/>
                <w:sz w:val="23"/>
                <w:szCs w:val="23"/>
              </w:rPr>
            </w:pPr>
            <w:r>
              <w:rPr>
                <w:b/>
                <w:bCs/>
                <w:i/>
                <w:color w:val="000000"/>
              </w:rPr>
              <w:t>Практическое занятие 12. Тема:</w:t>
            </w:r>
          </w:p>
          <w:p w:rsidR="00D2096D" w:rsidRDefault="00D2096D" w:rsidP="002D25A7">
            <w:pPr>
              <w:pStyle w:val="af8"/>
              <w:shd w:val="clear" w:color="auto" w:fill="FFFFFF"/>
              <w:spacing w:before="0" w:after="0" w:line="276" w:lineRule="auto"/>
              <w:rPr>
                <w:bCs/>
                <w:iCs/>
              </w:rPr>
            </w:pPr>
            <w:r>
              <w:rPr>
                <w:color w:val="000000"/>
              </w:rPr>
              <w:t>Решение алгоритмических задач.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A40EC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2D25A7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2096D" w:rsidTr="00EE09C9">
        <w:trPr>
          <w:trHeight w:val="840"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6D" w:rsidRDefault="00D2096D" w:rsidP="002D25A7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6D" w:rsidRDefault="00D2096D" w:rsidP="002D25A7">
            <w:pPr>
              <w:pStyle w:val="af8"/>
              <w:shd w:val="clear" w:color="auto" w:fill="FFFFFF"/>
              <w:spacing w:before="0" w:after="0" w:line="276" w:lineRule="auto"/>
              <w:rPr>
                <w:rFonts w:ascii="Arial" w:hAnsi="Arial" w:cs="Arial"/>
                <w:i/>
                <w:color w:val="000000"/>
                <w:sz w:val="23"/>
                <w:szCs w:val="23"/>
              </w:rPr>
            </w:pPr>
            <w:r>
              <w:rPr>
                <w:b/>
                <w:bCs/>
                <w:i/>
                <w:color w:val="000000"/>
              </w:rPr>
              <w:t>Практическое занятие 13. Тема:</w:t>
            </w:r>
          </w:p>
          <w:p w:rsidR="00D2096D" w:rsidRDefault="00D2096D" w:rsidP="002D25A7">
            <w:pPr>
              <w:pStyle w:val="af8"/>
              <w:shd w:val="clear" w:color="auto" w:fill="FFFFFF"/>
              <w:spacing w:before="0" w:after="0" w:line="276" w:lineRule="auto"/>
              <w:rPr>
                <w:b/>
                <w:bCs/>
                <w:i/>
                <w:color w:val="000000"/>
              </w:rPr>
            </w:pPr>
            <w:r>
              <w:rPr>
                <w:color w:val="000000"/>
              </w:rPr>
              <w:t>Использование деревьев при решении алгоритмических задач.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A40EC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2D25A7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D2096D" w:rsidTr="00EE09C9">
        <w:trPr>
          <w:trHeight w:val="685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6D" w:rsidRPr="00EE5680" w:rsidRDefault="00D2096D" w:rsidP="002D25A7">
            <w:pPr>
              <w:spacing w:line="276" w:lineRule="auto"/>
              <w:jc w:val="both"/>
              <w:rPr>
                <w:b/>
              </w:rPr>
            </w:pPr>
            <w:r w:rsidRPr="00EE5680">
              <w:rPr>
                <w:b/>
              </w:rPr>
              <w:t>Алгоритмы и элементы программирования.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A40ECC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2D25A7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D2096D" w:rsidTr="00EE09C9">
        <w:trPr>
          <w:trHeight w:val="804"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6D" w:rsidRDefault="00D2096D" w:rsidP="002D25A7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6D" w:rsidRDefault="00D2096D" w:rsidP="002D25A7">
            <w:pPr>
              <w:pStyle w:val="af8"/>
              <w:shd w:val="clear" w:color="auto" w:fill="FFFFFF"/>
              <w:spacing w:before="0" w:after="0" w:line="276" w:lineRule="auto"/>
              <w:rPr>
                <w:rFonts w:ascii="Arial" w:hAnsi="Arial" w:cs="Arial"/>
                <w:i/>
                <w:color w:val="000000"/>
                <w:sz w:val="23"/>
                <w:szCs w:val="23"/>
              </w:rPr>
            </w:pPr>
            <w:r>
              <w:rPr>
                <w:b/>
                <w:bCs/>
                <w:i/>
                <w:color w:val="000000"/>
              </w:rPr>
              <w:t>Практическое занятие 14. Тема:</w:t>
            </w:r>
          </w:p>
          <w:p w:rsidR="00D2096D" w:rsidRDefault="00D2096D" w:rsidP="002D25A7">
            <w:pPr>
              <w:pStyle w:val="af8"/>
              <w:shd w:val="clear" w:color="auto" w:fill="FFFFFF"/>
              <w:spacing w:before="0" w:after="0" w:line="276" w:lineRule="auto"/>
            </w:pPr>
            <w:r>
              <w:t>Основные принципы структурного программирования.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A40EC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2D25A7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EE09C9" w:rsidTr="00EE09C9">
        <w:trPr>
          <w:trHeight w:val="49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9C9" w:rsidRDefault="00EE09C9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9C9" w:rsidRPr="00EE5680" w:rsidRDefault="00EE09C9" w:rsidP="002D25A7">
            <w:pPr>
              <w:spacing w:line="276" w:lineRule="auto"/>
              <w:jc w:val="both"/>
            </w:pPr>
            <w:r w:rsidRPr="00EE5680">
              <w:rPr>
                <w:b/>
              </w:rPr>
              <w:t>Алгоритмические конструкции.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9C9" w:rsidRDefault="00EE09C9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9C9" w:rsidRDefault="00EE09C9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9C9" w:rsidRDefault="00EE09C9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9C9" w:rsidRDefault="00EE09C9" w:rsidP="002D25A7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9C9" w:rsidRDefault="00EE09C9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D2096D" w:rsidTr="00EE09C9">
        <w:trPr>
          <w:trHeight w:val="435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6D" w:rsidRDefault="00D2096D" w:rsidP="002D25A7">
            <w:pPr>
              <w:pStyle w:val="af8"/>
              <w:shd w:val="clear" w:color="auto" w:fill="FFFFFF"/>
              <w:spacing w:before="0" w:after="0" w:line="276" w:lineRule="auto"/>
              <w:rPr>
                <w:rFonts w:ascii="Arial" w:hAnsi="Arial" w:cs="Arial"/>
                <w:i/>
                <w:color w:val="000000"/>
                <w:sz w:val="23"/>
                <w:szCs w:val="23"/>
              </w:rPr>
            </w:pPr>
            <w:r>
              <w:rPr>
                <w:b/>
                <w:bCs/>
                <w:i/>
                <w:color w:val="000000"/>
              </w:rPr>
              <w:t>Практическое занятие 15. Тема:</w:t>
            </w:r>
          </w:p>
          <w:p w:rsidR="00D2096D" w:rsidRDefault="00D2096D" w:rsidP="002D25A7">
            <w:pPr>
              <w:pStyle w:val="af8"/>
              <w:shd w:val="clear" w:color="auto" w:fill="FFFFFF"/>
              <w:spacing w:before="0" w:after="0" w:line="276" w:lineRule="auto"/>
              <w:rPr>
                <w:b/>
                <w:bCs/>
                <w:i/>
                <w:color w:val="000000"/>
              </w:rPr>
            </w:pPr>
            <w:r>
              <w:rPr>
                <w:color w:val="000000"/>
              </w:rPr>
              <w:t>Работа с массивами данных.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A40EC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2D25A7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D2096D" w:rsidTr="00EE09C9">
        <w:trPr>
          <w:trHeight w:val="854"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6D" w:rsidRDefault="00D2096D" w:rsidP="002D25A7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6D" w:rsidRDefault="00D2096D" w:rsidP="002D25A7">
            <w:pPr>
              <w:pStyle w:val="af8"/>
              <w:shd w:val="clear" w:color="auto" w:fill="FFFFFF"/>
              <w:spacing w:before="0" w:after="0" w:line="276" w:lineRule="auto"/>
              <w:rPr>
                <w:rFonts w:ascii="Arial" w:hAnsi="Arial" w:cs="Arial"/>
                <w:i/>
                <w:color w:val="000000"/>
                <w:sz w:val="23"/>
                <w:szCs w:val="23"/>
              </w:rPr>
            </w:pPr>
            <w:r>
              <w:rPr>
                <w:b/>
                <w:bCs/>
                <w:i/>
                <w:color w:val="000000"/>
              </w:rPr>
              <w:t>Практическое занятие 16. Тема:</w:t>
            </w:r>
          </w:p>
          <w:p w:rsidR="00D2096D" w:rsidRDefault="00D2096D" w:rsidP="002D25A7">
            <w:pPr>
              <w:pStyle w:val="af8"/>
              <w:shd w:val="clear" w:color="auto" w:fill="FFFFFF"/>
              <w:spacing w:before="0" w:after="0" w:line="276" w:lineRule="auto"/>
              <w:rPr>
                <w:b/>
                <w:bCs/>
                <w:i/>
                <w:color w:val="000000"/>
              </w:rPr>
            </w:pPr>
            <w:r>
              <w:rPr>
                <w:color w:val="000000"/>
              </w:rPr>
              <w:t>Составление алгоритмов сортировки одномерных массивов.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A40EC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2D25A7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2096D" w:rsidTr="00EE09C9">
        <w:trPr>
          <w:trHeight w:val="69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6D" w:rsidRPr="00EE5680" w:rsidRDefault="00D2096D" w:rsidP="002D25A7">
            <w:pPr>
              <w:spacing w:line="276" w:lineRule="auto"/>
              <w:jc w:val="both"/>
            </w:pPr>
            <w:r w:rsidRPr="00EE5680">
              <w:rPr>
                <w:b/>
              </w:rPr>
              <w:t xml:space="preserve">Составление алгоритмов и их </w:t>
            </w:r>
            <w:proofErr w:type="gramStart"/>
            <w:r w:rsidRPr="00EE5680">
              <w:rPr>
                <w:b/>
              </w:rPr>
              <w:t>программная</w:t>
            </w:r>
            <w:proofErr w:type="gramEnd"/>
            <w:r w:rsidRPr="00EE5680">
              <w:rPr>
                <w:b/>
              </w:rPr>
              <w:t xml:space="preserve"> реализации.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A40ECC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2D25A7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D2096D" w:rsidTr="00EE09C9">
        <w:trPr>
          <w:trHeight w:val="141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6D" w:rsidRDefault="00D2096D" w:rsidP="002D25A7">
            <w:pPr>
              <w:pStyle w:val="af8"/>
              <w:shd w:val="clear" w:color="auto" w:fill="FFFFFF"/>
              <w:spacing w:before="0" w:after="0" w:line="276" w:lineRule="auto"/>
              <w:rPr>
                <w:rFonts w:ascii="Arial" w:hAnsi="Arial" w:cs="Arial"/>
                <w:i/>
                <w:color w:val="000000"/>
                <w:sz w:val="23"/>
                <w:szCs w:val="23"/>
              </w:rPr>
            </w:pPr>
            <w:r>
              <w:rPr>
                <w:b/>
                <w:bCs/>
                <w:i/>
                <w:color w:val="000000"/>
              </w:rPr>
              <w:t>Практическое занятие 17. Тема:</w:t>
            </w:r>
          </w:p>
          <w:p w:rsidR="00D2096D" w:rsidRDefault="00D2096D" w:rsidP="002D25A7">
            <w:pPr>
              <w:pStyle w:val="af8"/>
              <w:shd w:val="clear" w:color="auto" w:fill="FFFFFF"/>
              <w:spacing w:before="0" w:after="0" w:line="276" w:lineRule="auto"/>
              <w:rPr>
                <w:b/>
                <w:bCs/>
                <w:i/>
                <w:color w:val="000000"/>
              </w:rPr>
            </w:pPr>
            <w:r>
              <w:rPr>
                <w:color w:val="000000"/>
              </w:rPr>
              <w:t>Составление вычислительных алгоритмов. Построение графика функции, заданной формулой, программой или таблицей значений</w:t>
            </w:r>
            <w:r>
              <w:rPr>
                <w:i/>
                <w:iCs/>
                <w:color w:val="00000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A40EC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2D25A7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EE09C9" w:rsidTr="00EE09C9">
        <w:trPr>
          <w:trHeight w:val="409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9C9" w:rsidRDefault="00EE09C9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9C9" w:rsidRPr="00EE5680" w:rsidRDefault="00EE09C9" w:rsidP="002D25A7">
            <w:pPr>
              <w:spacing w:line="276" w:lineRule="auto"/>
              <w:jc w:val="both"/>
            </w:pPr>
            <w:r w:rsidRPr="00EE5680">
              <w:rPr>
                <w:b/>
              </w:rPr>
              <w:t>Анализ алгоритмов.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9C9" w:rsidRDefault="00EE09C9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9C9" w:rsidRDefault="00EE09C9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9C9" w:rsidRDefault="00EE09C9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9C9" w:rsidRDefault="00EE09C9" w:rsidP="002D25A7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9C9" w:rsidRDefault="00EE09C9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D2096D" w:rsidTr="00EE09C9">
        <w:trPr>
          <w:trHeight w:val="805"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6D" w:rsidRDefault="00D2096D" w:rsidP="002D25A7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6D" w:rsidRDefault="00D2096D" w:rsidP="002D25A7">
            <w:pPr>
              <w:pStyle w:val="af8"/>
              <w:shd w:val="clear" w:color="auto" w:fill="FFFFFF"/>
              <w:spacing w:before="0" w:after="0" w:line="276" w:lineRule="auto"/>
              <w:rPr>
                <w:rFonts w:ascii="Arial" w:hAnsi="Arial" w:cs="Arial"/>
                <w:i/>
                <w:color w:val="000000"/>
                <w:sz w:val="23"/>
                <w:szCs w:val="23"/>
              </w:rPr>
            </w:pPr>
            <w:r>
              <w:rPr>
                <w:b/>
                <w:bCs/>
                <w:i/>
                <w:color w:val="000000"/>
              </w:rPr>
              <w:t>Практическое занятие 18. Тема:</w:t>
            </w:r>
          </w:p>
          <w:p w:rsidR="00D2096D" w:rsidRDefault="00D2096D" w:rsidP="002D25A7">
            <w:pPr>
              <w:pStyle w:val="af8"/>
              <w:shd w:val="clear" w:color="auto" w:fill="FFFFFF"/>
              <w:spacing w:before="0" w:after="0" w:line="276" w:lineRule="auto"/>
            </w:pPr>
            <w:r>
              <w:rPr>
                <w:color w:val="000000"/>
                <w:sz w:val="27"/>
                <w:szCs w:val="27"/>
                <w:shd w:val="clear" w:color="auto" w:fill="FFFFFF"/>
              </w:rPr>
              <w:t>Составление алгоритмов для обработки последовательности чисел.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A40EC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2D25A7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2096D" w:rsidTr="00EE09C9">
        <w:trPr>
          <w:trHeight w:val="770"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6D" w:rsidRDefault="00D2096D" w:rsidP="002D25A7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96D" w:rsidRDefault="00D2096D" w:rsidP="002D25A7">
            <w:pPr>
              <w:pStyle w:val="af8"/>
              <w:shd w:val="clear" w:color="auto" w:fill="FFFFFF"/>
              <w:spacing w:before="0" w:after="0" w:line="276" w:lineRule="auto"/>
              <w:rPr>
                <w:rFonts w:ascii="Arial" w:hAnsi="Arial" w:cs="Arial"/>
                <w:i/>
                <w:color w:val="000000"/>
                <w:sz w:val="23"/>
                <w:szCs w:val="23"/>
              </w:rPr>
            </w:pPr>
            <w:r>
              <w:rPr>
                <w:b/>
                <w:bCs/>
                <w:i/>
                <w:color w:val="000000"/>
              </w:rPr>
              <w:t>Практическое занятие 19. Тема:</w:t>
            </w:r>
            <w:r>
              <w:rPr>
                <w:color w:val="000000"/>
                <w:sz w:val="27"/>
                <w:szCs w:val="27"/>
                <w:shd w:val="clear" w:color="auto" w:fill="FFFFFF"/>
              </w:rPr>
              <w:t xml:space="preserve"> Метод динамического программирования.</w:t>
            </w:r>
          </w:p>
          <w:p w:rsidR="00D2096D" w:rsidRDefault="00D2096D" w:rsidP="002D25A7">
            <w:pPr>
              <w:pStyle w:val="af8"/>
              <w:shd w:val="clear" w:color="auto" w:fill="FFFFFF"/>
              <w:spacing w:before="0" w:after="0" w:line="276" w:lineRule="auto"/>
              <w:rPr>
                <w:b/>
                <w:bCs/>
                <w:i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A40EC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2D25A7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EE09C9" w:rsidTr="00EE09C9">
        <w:trPr>
          <w:trHeight w:val="335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9C9" w:rsidRDefault="00EE09C9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9C9" w:rsidRPr="00EE5680" w:rsidRDefault="00EE09C9" w:rsidP="002D25A7">
            <w:pPr>
              <w:spacing w:line="276" w:lineRule="auto"/>
              <w:ind w:right="142"/>
              <w:rPr>
                <w:b/>
              </w:rPr>
            </w:pPr>
            <w:r w:rsidRPr="00EE5680">
              <w:rPr>
                <w:b/>
              </w:rPr>
              <w:t xml:space="preserve">Математическое моделирование.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9C9" w:rsidRDefault="00EE09C9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9C9" w:rsidRDefault="00EE09C9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9C9" w:rsidRDefault="00EE09C9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9C9" w:rsidRDefault="00EE09C9" w:rsidP="002D25A7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9C9" w:rsidRDefault="00EE09C9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D2096D" w:rsidTr="00EE09C9">
        <w:trPr>
          <w:trHeight w:val="595"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6D" w:rsidRDefault="00D2096D" w:rsidP="002D25A7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6D" w:rsidRDefault="00D2096D" w:rsidP="002D25A7">
            <w:pPr>
              <w:pStyle w:val="af8"/>
              <w:shd w:val="clear" w:color="auto" w:fill="FFFFFF"/>
              <w:spacing w:before="0" w:after="0" w:line="276" w:lineRule="auto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b/>
                <w:bCs/>
                <w:i/>
                <w:color w:val="000000"/>
              </w:rPr>
              <w:t>Практическое занятие 20</w:t>
            </w:r>
            <w:r>
              <w:rPr>
                <w:b/>
                <w:bCs/>
                <w:color w:val="000000"/>
              </w:rPr>
              <w:t>.</w:t>
            </w:r>
            <w:r>
              <w:rPr>
                <w:b/>
                <w:bCs/>
                <w:i/>
                <w:color w:val="000000"/>
              </w:rPr>
              <w:t xml:space="preserve"> Тема:</w:t>
            </w:r>
          </w:p>
          <w:p w:rsidR="00D2096D" w:rsidRDefault="00D2096D" w:rsidP="002D25A7">
            <w:pPr>
              <w:pStyle w:val="af8"/>
              <w:shd w:val="clear" w:color="auto" w:fill="FFFFFF"/>
              <w:spacing w:before="0" w:after="0" w:line="276" w:lineRule="auto"/>
            </w:pPr>
            <w:r>
              <w:rPr>
                <w:color w:val="000000"/>
              </w:rPr>
              <w:t>Расчет стрельбы по цели в атмосфере.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A40EC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2D25A7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2096D" w:rsidTr="00EE09C9">
        <w:trPr>
          <w:trHeight w:val="787"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6D" w:rsidRDefault="00D2096D" w:rsidP="002D25A7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6D" w:rsidRDefault="00D2096D" w:rsidP="002D25A7">
            <w:pPr>
              <w:pStyle w:val="af8"/>
              <w:shd w:val="clear" w:color="auto" w:fill="FFFFFF"/>
              <w:spacing w:before="0" w:after="0" w:line="276" w:lineRule="auto"/>
              <w:rPr>
                <w:rFonts w:ascii="Arial" w:hAnsi="Arial" w:cs="Arial"/>
                <w:i/>
                <w:color w:val="000000"/>
                <w:sz w:val="23"/>
                <w:szCs w:val="23"/>
              </w:rPr>
            </w:pPr>
            <w:r>
              <w:rPr>
                <w:b/>
                <w:bCs/>
                <w:i/>
                <w:color w:val="000000"/>
              </w:rPr>
              <w:t>Практическое занятие 21. Тема:</w:t>
            </w:r>
          </w:p>
          <w:p w:rsidR="00D2096D" w:rsidRDefault="00D2096D" w:rsidP="002D25A7">
            <w:pPr>
              <w:pStyle w:val="af8"/>
              <w:shd w:val="clear" w:color="auto" w:fill="FFFFFF"/>
              <w:spacing w:before="0" w:after="0" w:line="276" w:lineRule="auto"/>
              <w:rPr>
                <w:b/>
                <w:bCs/>
                <w:i/>
                <w:color w:val="000000"/>
              </w:rPr>
            </w:pPr>
            <w:r>
              <w:rPr>
                <w:color w:val="000000"/>
              </w:rPr>
              <w:t>Построение математических моделей для решения практических задач.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A40EC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2D25A7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2096D" w:rsidTr="00EE09C9">
        <w:trPr>
          <w:trHeight w:val="842"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6D" w:rsidRDefault="00D2096D" w:rsidP="002D25A7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6D" w:rsidRDefault="00D2096D" w:rsidP="002D25A7">
            <w:pPr>
              <w:pStyle w:val="af8"/>
              <w:shd w:val="clear" w:color="auto" w:fill="FFFFFF"/>
              <w:spacing w:before="0" w:after="0" w:line="276" w:lineRule="auto"/>
              <w:rPr>
                <w:rFonts w:ascii="Arial" w:hAnsi="Arial" w:cs="Arial"/>
                <w:i/>
                <w:color w:val="000000"/>
                <w:sz w:val="23"/>
                <w:szCs w:val="23"/>
              </w:rPr>
            </w:pPr>
            <w:r>
              <w:rPr>
                <w:b/>
                <w:bCs/>
                <w:i/>
                <w:color w:val="000000"/>
              </w:rPr>
              <w:t>Практическое занятие 22. Тема:</w:t>
            </w:r>
          </w:p>
          <w:p w:rsidR="00D2096D" w:rsidRDefault="00D2096D" w:rsidP="002D25A7">
            <w:pPr>
              <w:pStyle w:val="af8"/>
              <w:shd w:val="clear" w:color="auto" w:fill="FFFFFF"/>
              <w:spacing w:before="0" w:after="0" w:line="276" w:lineRule="auto"/>
              <w:rPr>
                <w:b/>
                <w:bCs/>
                <w:i/>
                <w:color w:val="000000"/>
              </w:rPr>
            </w:pPr>
            <w:r>
              <w:rPr>
                <w:color w:val="000000"/>
              </w:rPr>
              <w:t>Использование сред имитационного моделирования.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A40EC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2D25A7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2096D" w:rsidTr="00EE09C9">
        <w:trPr>
          <w:trHeight w:val="551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6D" w:rsidRPr="00EE5680" w:rsidRDefault="00D2096D" w:rsidP="002D25A7">
            <w:pPr>
              <w:spacing w:line="276" w:lineRule="auto"/>
              <w:jc w:val="both"/>
              <w:rPr>
                <w:b/>
                <w:bCs/>
                <w:i/>
                <w:color w:val="000000"/>
              </w:rPr>
            </w:pPr>
            <w:r w:rsidRPr="00EE5680">
              <w:rPr>
                <w:b/>
              </w:rPr>
              <w:t>Использование программных систем и сервисов.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A40ECC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2D25A7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D2096D" w:rsidTr="00EE09C9">
        <w:trPr>
          <w:trHeight w:val="1088"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6D" w:rsidRDefault="00D2096D" w:rsidP="002D25A7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6D" w:rsidRDefault="00D2096D" w:rsidP="002D25A7">
            <w:pPr>
              <w:pStyle w:val="af8"/>
              <w:shd w:val="clear" w:color="auto" w:fill="FFFFFF"/>
              <w:spacing w:before="0" w:after="0" w:line="276" w:lineRule="auto"/>
              <w:rPr>
                <w:rFonts w:ascii="Arial" w:hAnsi="Arial" w:cs="Arial"/>
                <w:i/>
                <w:color w:val="000000"/>
                <w:sz w:val="23"/>
                <w:szCs w:val="23"/>
              </w:rPr>
            </w:pPr>
            <w:r>
              <w:rPr>
                <w:b/>
                <w:bCs/>
                <w:i/>
                <w:color w:val="000000"/>
              </w:rPr>
              <w:t>Практическое занятие 22. Тема:</w:t>
            </w:r>
          </w:p>
          <w:p w:rsidR="00D2096D" w:rsidRDefault="00D2096D" w:rsidP="002D25A7">
            <w:pPr>
              <w:spacing w:line="276" w:lineRule="auto"/>
              <w:jc w:val="both"/>
              <w:rPr>
                <w:b/>
              </w:rPr>
            </w:pPr>
            <w:r>
              <w:rPr>
                <w:color w:val="000000"/>
              </w:rPr>
              <w:t>Работа с программным обеспечением ПК.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A40EC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2D25A7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D2096D" w:rsidTr="00EE09C9">
        <w:trPr>
          <w:trHeight w:val="562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6D" w:rsidRPr="00EE5680" w:rsidRDefault="00D2096D" w:rsidP="002D25A7">
            <w:pPr>
              <w:spacing w:line="276" w:lineRule="auto"/>
              <w:jc w:val="both"/>
            </w:pPr>
            <w:r w:rsidRPr="00EE5680">
              <w:rPr>
                <w:b/>
              </w:rPr>
              <w:t>Компьютер – универсальное устройство обработки данных.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A40ECC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2D25A7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D2096D" w:rsidTr="00EE09C9">
        <w:trPr>
          <w:trHeight w:val="1356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6D" w:rsidRDefault="00D2096D" w:rsidP="002D25A7">
            <w:pPr>
              <w:pStyle w:val="af8"/>
              <w:shd w:val="clear" w:color="auto" w:fill="FFFFFF"/>
              <w:spacing w:before="0" w:after="0" w:line="276" w:lineRule="auto"/>
              <w:rPr>
                <w:rFonts w:ascii="Arial" w:hAnsi="Arial" w:cs="Arial"/>
                <w:i/>
                <w:color w:val="000000"/>
                <w:sz w:val="23"/>
                <w:szCs w:val="23"/>
              </w:rPr>
            </w:pPr>
            <w:r>
              <w:rPr>
                <w:b/>
                <w:bCs/>
                <w:i/>
                <w:color w:val="000000"/>
              </w:rPr>
              <w:t>Практическое занятие 23. Тема:</w:t>
            </w:r>
          </w:p>
          <w:p w:rsidR="00D2096D" w:rsidRDefault="00D2096D" w:rsidP="002D25A7">
            <w:pPr>
              <w:pStyle w:val="af8"/>
              <w:shd w:val="clear" w:color="auto" w:fill="FFFFFF"/>
              <w:spacing w:before="0" w:after="0" w:line="276" w:lineRule="auto"/>
              <w:rPr>
                <w:b/>
                <w:bCs/>
                <w:i/>
                <w:color w:val="000000"/>
              </w:rPr>
            </w:pPr>
            <w:r>
              <w:rPr>
                <w:color w:val="000000"/>
              </w:rPr>
              <w:t>Гигиена, эргономика, ресурсосбережение, технологические требования при эксплуатации компьютерного рабочего места.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A40EC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2D25A7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EE09C9" w:rsidTr="00EE09C9">
        <w:trPr>
          <w:trHeight w:val="63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9C9" w:rsidRDefault="00EE09C9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9C9" w:rsidRPr="00EE5680" w:rsidRDefault="00EE09C9" w:rsidP="002D25A7">
            <w:pPr>
              <w:spacing w:line="276" w:lineRule="auto"/>
              <w:jc w:val="both"/>
            </w:pPr>
            <w:r w:rsidRPr="00EE5680">
              <w:rPr>
                <w:b/>
              </w:rPr>
              <w:t>Подготовка текстов и демонстрационных материалов.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9C9" w:rsidRDefault="00EE09C9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9C9" w:rsidRDefault="00EE09C9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9C9" w:rsidRDefault="00EE09C9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9C9" w:rsidRDefault="00EE09C9" w:rsidP="002D25A7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9C9" w:rsidRDefault="00EE09C9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D2096D" w:rsidTr="00EE09C9">
        <w:trPr>
          <w:trHeight w:val="273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6D" w:rsidRDefault="00D2096D" w:rsidP="002D25A7">
            <w:pPr>
              <w:pStyle w:val="af8"/>
              <w:shd w:val="clear" w:color="auto" w:fill="FFFFFF"/>
              <w:spacing w:before="0" w:after="0" w:line="276" w:lineRule="auto"/>
              <w:rPr>
                <w:rFonts w:ascii="Arial" w:hAnsi="Arial" w:cs="Arial"/>
                <w:i/>
                <w:color w:val="000000"/>
                <w:sz w:val="23"/>
                <w:szCs w:val="23"/>
              </w:rPr>
            </w:pPr>
            <w:r>
              <w:rPr>
                <w:b/>
                <w:bCs/>
                <w:i/>
                <w:color w:val="000000"/>
              </w:rPr>
              <w:t>Практическое занятие 24. Тема:</w:t>
            </w:r>
          </w:p>
          <w:p w:rsidR="00D2096D" w:rsidRDefault="00D2096D" w:rsidP="002D25A7">
            <w:pPr>
              <w:pStyle w:val="af8"/>
              <w:shd w:val="clear" w:color="auto" w:fill="FFFFFF"/>
              <w:spacing w:before="0" w:after="0" w:line="276" w:lineRule="auto"/>
              <w:rPr>
                <w:b/>
                <w:bCs/>
                <w:i/>
                <w:color w:val="000000"/>
              </w:rPr>
            </w:pPr>
            <w:r>
              <w:rPr>
                <w:color w:val="000000"/>
              </w:rPr>
              <w:t>Форматирование документов.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A40EC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2D25A7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2096D" w:rsidTr="00EE09C9">
        <w:trPr>
          <w:trHeight w:val="803"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6D" w:rsidRDefault="00D2096D" w:rsidP="002D25A7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6D" w:rsidRDefault="00D2096D" w:rsidP="002D25A7">
            <w:pPr>
              <w:pStyle w:val="af8"/>
              <w:shd w:val="clear" w:color="auto" w:fill="FFFFFF"/>
              <w:spacing w:before="0" w:after="0" w:line="276" w:lineRule="auto"/>
              <w:rPr>
                <w:rFonts w:ascii="Arial" w:hAnsi="Arial" w:cs="Arial"/>
                <w:i/>
                <w:color w:val="000000"/>
                <w:sz w:val="23"/>
                <w:szCs w:val="23"/>
              </w:rPr>
            </w:pPr>
            <w:r>
              <w:rPr>
                <w:b/>
                <w:bCs/>
                <w:i/>
                <w:color w:val="000000"/>
              </w:rPr>
              <w:t>Практическое занятие 25. Тема:</w:t>
            </w:r>
          </w:p>
          <w:p w:rsidR="00D2096D" w:rsidRDefault="00D2096D" w:rsidP="002D25A7">
            <w:pPr>
              <w:pStyle w:val="af8"/>
              <w:shd w:val="clear" w:color="auto" w:fill="FFFFFF"/>
              <w:spacing w:before="0" w:after="0" w:line="276" w:lineRule="auto"/>
              <w:rPr>
                <w:b/>
                <w:bCs/>
                <w:i/>
                <w:color w:val="000000"/>
              </w:rPr>
            </w:pPr>
            <w:r>
              <w:rPr>
                <w:color w:val="000000"/>
              </w:rPr>
              <w:t>Использование систем проверки орфографии и грамматики.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A40EC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2D25A7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2096D" w:rsidTr="00EE09C9">
        <w:trPr>
          <w:trHeight w:val="486"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6D" w:rsidRDefault="00D2096D" w:rsidP="002D25A7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6D" w:rsidRDefault="00D2096D" w:rsidP="002D25A7">
            <w:pPr>
              <w:pStyle w:val="af8"/>
              <w:shd w:val="clear" w:color="auto" w:fill="FFFFFF"/>
              <w:spacing w:before="0" w:after="0" w:line="276" w:lineRule="auto"/>
              <w:rPr>
                <w:rFonts w:ascii="Arial" w:hAnsi="Arial" w:cs="Arial"/>
                <w:i/>
                <w:color w:val="000000"/>
                <w:sz w:val="23"/>
                <w:szCs w:val="23"/>
              </w:rPr>
            </w:pPr>
            <w:r>
              <w:rPr>
                <w:b/>
                <w:bCs/>
                <w:i/>
                <w:color w:val="000000"/>
              </w:rPr>
              <w:t>Практическое занятие 26. Тема:</w:t>
            </w:r>
          </w:p>
          <w:p w:rsidR="00D2096D" w:rsidRDefault="00D2096D" w:rsidP="002D25A7">
            <w:pPr>
              <w:pStyle w:val="af8"/>
              <w:shd w:val="clear" w:color="auto" w:fill="FFFFFF"/>
              <w:spacing w:before="0" w:after="0" w:line="276" w:lineRule="auto"/>
              <w:rPr>
                <w:b/>
                <w:bCs/>
                <w:i/>
                <w:color w:val="000000"/>
              </w:rPr>
            </w:pPr>
            <w:r>
              <w:rPr>
                <w:color w:val="000000"/>
              </w:rPr>
              <w:t>Разработка гипертекстового документа.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A40EC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2D25A7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2096D" w:rsidTr="00EE09C9">
        <w:trPr>
          <w:trHeight w:val="823"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6D" w:rsidRDefault="00D2096D" w:rsidP="002D25A7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6D" w:rsidRDefault="00D2096D" w:rsidP="002D25A7">
            <w:pPr>
              <w:pStyle w:val="af8"/>
              <w:shd w:val="clear" w:color="auto" w:fill="FFFFFF"/>
              <w:spacing w:before="0" w:after="0" w:line="276" w:lineRule="auto"/>
              <w:rPr>
                <w:rFonts w:ascii="Arial" w:hAnsi="Arial" w:cs="Arial"/>
                <w:i/>
                <w:color w:val="000000"/>
                <w:sz w:val="23"/>
                <w:szCs w:val="23"/>
              </w:rPr>
            </w:pPr>
            <w:r>
              <w:rPr>
                <w:b/>
                <w:bCs/>
                <w:i/>
                <w:color w:val="000000"/>
              </w:rPr>
              <w:t>Практическое занятие 27. Тема:</w:t>
            </w:r>
          </w:p>
          <w:p w:rsidR="00D2096D" w:rsidRDefault="00D2096D" w:rsidP="002D25A7">
            <w:pPr>
              <w:pStyle w:val="af8"/>
              <w:shd w:val="clear" w:color="auto" w:fill="FFFFFF"/>
              <w:spacing w:before="0" w:after="0" w:line="276" w:lineRule="auto"/>
              <w:rPr>
                <w:b/>
                <w:bCs/>
                <w:i/>
                <w:color w:val="000000"/>
              </w:rPr>
            </w:pPr>
            <w:r>
              <w:rPr>
                <w:color w:val="000000"/>
              </w:rPr>
              <w:t>Создание и редактирование математических текстов.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A40EC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2D25A7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2096D" w:rsidTr="00EE09C9">
        <w:trPr>
          <w:trHeight w:val="284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6D" w:rsidRPr="00EE5680" w:rsidRDefault="00D2096D" w:rsidP="002D25A7">
            <w:pPr>
              <w:spacing w:line="276" w:lineRule="auto"/>
              <w:ind w:right="142"/>
              <w:rPr>
                <w:b/>
              </w:rPr>
            </w:pPr>
            <w:r w:rsidRPr="00EE5680">
              <w:rPr>
                <w:b/>
              </w:rPr>
              <w:t>Работа с аудиовизуальными данными.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A40ECC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2D25A7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D2096D" w:rsidTr="00EE09C9">
        <w:trPr>
          <w:trHeight w:val="569"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6D" w:rsidRDefault="00D2096D" w:rsidP="002D25A7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6D" w:rsidRDefault="00D2096D" w:rsidP="002D25A7">
            <w:pPr>
              <w:pStyle w:val="af8"/>
              <w:shd w:val="clear" w:color="auto" w:fill="FFFFFF"/>
              <w:spacing w:before="0" w:after="0" w:line="276" w:lineRule="auto"/>
              <w:rPr>
                <w:rFonts w:ascii="Arial" w:hAnsi="Arial" w:cs="Arial"/>
                <w:i/>
                <w:color w:val="000000"/>
                <w:sz w:val="23"/>
                <w:szCs w:val="23"/>
              </w:rPr>
            </w:pPr>
            <w:r>
              <w:rPr>
                <w:b/>
                <w:bCs/>
                <w:i/>
                <w:color w:val="000000"/>
              </w:rPr>
              <w:t>Практическое занятие 28. Тема:</w:t>
            </w:r>
          </w:p>
          <w:p w:rsidR="00D2096D" w:rsidRDefault="00D2096D" w:rsidP="002D25A7">
            <w:pPr>
              <w:pStyle w:val="af8"/>
              <w:shd w:val="clear" w:color="auto" w:fill="FFFFFF"/>
              <w:spacing w:before="0" w:after="0" w:line="276" w:lineRule="auto"/>
            </w:pPr>
            <w:r>
              <w:rPr>
                <w:color w:val="000000"/>
              </w:rPr>
              <w:t>Работа с аудиовизуальными данными.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A40EC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2D25A7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EE09C9" w:rsidTr="00EE09C9">
        <w:trPr>
          <w:trHeight w:val="268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9C9" w:rsidRDefault="00EE09C9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9C9" w:rsidRPr="00EE5680" w:rsidRDefault="00EE09C9" w:rsidP="002D25A7">
            <w:pPr>
              <w:spacing w:line="276" w:lineRule="auto"/>
              <w:ind w:right="142"/>
              <w:rPr>
                <w:b/>
              </w:rPr>
            </w:pPr>
            <w:r w:rsidRPr="00EE5680">
              <w:rPr>
                <w:b/>
                <w:shd w:val="clear" w:color="auto" w:fill="FFFFFF"/>
              </w:rPr>
              <w:t>Электронные (динамические) таблицы.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9C9" w:rsidRDefault="00EE09C9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9C9" w:rsidRDefault="00EE09C9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9C9" w:rsidRDefault="00EE09C9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9C9" w:rsidRDefault="00EE09C9" w:rsidP="002D25A7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9C9" w:rsidRDefault="00EE09C9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D2096D" w:rsidTr="00EE09C9">
        <w:trPr>
          <w:trHeight w:val="837"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6D" w:rsidRDefault="00D2096D" w:rsidP="002D25A7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6D" w:rsidRDefault="00D2096D" w:rsidP="002D25A7">
            <w:pPr>
              <w:pStyle w:val="af8"/>
              <w:shd w:val="clear" w:color="auto" w:fill="FFFFFF"/>
              <w:spacing w:before="0" w:after="0" w:line="276" w:lineRule="auto"/>
              <w:rPr>
                <w:rFonts w:ascii="Arial" w:hAnsi="Arial" w:cs="Arial"/>
                <w:i/>
                <w:color w:val="000000"/>
                <w:sz w:val="23"/>
                <w:szCs w:val="23"/>
              </w:rPr>
            </w:pPr>
            <w:r>
              <w:rPr>
                <w:b/>
                <w:bCs/>
                <w:i/>
                <w:color w:val="000000"/>
              </w:rPr>
              <w:t>Практическое занятие 29. Тема:</w:t>
            </w:r>
          </w:p>
          <w:p w:rsidR="00D2096D" w:rsidRDefault="00D2096D" w:rsidP="002D25A7">
            <w:pPr>
              <w:pStyle w:val="af8"/>
              <w:shd w:val="clear" w:color="auto" w:fill="FFFFFF"/>
              <w:spacing w:before="0" w:after="0" w:line="276" w:lineRule="auto"/>
              <w:rPr>
                <w:shd w:val="clear" w:color="auto" w:fill="FFFFFF"/>
              </w:rPr>
            </w:pPr>
            <w:r>
              <w:rPr>
                <w:color w:val="000000"/>
              </w:rPr>
              <w:t>Использование стандартных функций, расчетных формул.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A40EC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2D25A7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2096D" w:rsidTr="00EE09C9">
        <w:trPr>
          <w:trHeight w:val="794"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6D" w:rsidRDefault="00D2096D" w:rsidP="002D25A7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6D" w:rsidRDefault="00D2096D" w:rsidP="002D25A7">
            <w:pPr>
              <w:pStyle w:val="af8"/>
              <w:shd w:val="clear" w:color="auto" w:fill="FFFFFF"/>
              <w:spacing w:before="0" w:after="0" w:line="276" w:lineRule="auto"/>
              <w:rPr>
                <w:b/>
                <w:bCs/>
                <w:i/>
                <w:color w:val="000000"/>
              </w:rPr>
            </w:pPr>
            <w:r>
              <w:rPr>
                <w:b/>
                <w:bCs/>
                <w:i/>
                <w:color w:val="000000"/>
              </w:rPr>
              <w:t>Практическое занятие 30.</w:t>
            </w:r>
            <w:r>
              <w:rPr>
                <w:color w:val="000000"/>
              </w:rPr>
              <w:t> </w:t>
            </w:r>
            <w:r>
              <w:rPr>
                <w:b/>
                <w:bCs/>
                <w:i/>
                <w:color w:val="000000"/>
              </w:rPr>
              <w:t>Тема:</w:t>
            </w:r>
          </w:p>
          <w:p w:rsidR="00D2096D" w:rsidRDefault="00D2096D" w:rsidP="002D25A7">
            <w:pPr>
              <w:pStyle w:val="af8"/>
              <w:shd w:val="clear" w:color="auto" w:fill="FFFFFF"/>
              <w:spacing w:before="0" w:after="0" w:line="276" w:lineRule="auto"/>
              <w:rPr>
                <w:b/>
                <w:bCs/>
                <w:i/>
                <w:color w:val="000000"/>
              </w:rPr>
            </w:pPr>
            <w:r>
              <w:rPr>
                <w:color w:val="000000"/>
              </w:rPr>
              <w:t>Решение вычислительных задач средствами электронных таблиц.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A40EC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2D25A7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2096D" w:rsidTr="00EE09C9">
        <w:trPr>
          <w:trHeight w:val="217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6D" w:rsidRPr="00EE5680" w:rsidRDefault="00D2096D" w:rsidP="002D25A7">
            <w:pPr>
              <w:spacing w:line="276" w:lineRule="auto"/>
              <w:jc w:val="both"/>
            </w:pPr>
            <w:r w:rsidRPr="00EE5680">
              <w:rPr>
                <w:b/>
                <w:shd w:val="clear" w:color="auto" w:fill="FFFFFF"/>
              </w:rPr>
              <w:t>Базы данных</w:t>
            </w:r>
            <w:r w:rsidRPr="00EE5680">
              <w:rPr>
                <w:shd w:val="clear" w:color="auto" w:fill="FFFFFF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A40ECC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2D25A7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D2096D" w:rsidTr="00EE09C9">
        <w:trPr>
          <w:trHeight w:val="580"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6D" w:rsidRDefault="00D2096D" w:rsidP="002D25A7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6D" w:rsidRDefault="00D2096D" w:rsidP="002D25A7">
            <w:pPr>
              <w:pStyle w:val="af8"/>
              <w:shd w:val="clear" w:color="auto" w:fill="FFFFFF"/>
              <w:spacing w:before="0" w:after="0" w:line="276" w:lineRule="auto"/>
              <w:rPr>
                <w:rFonts w:ascii="Arial" w:hAnsi="Arial" w:cs="Arial"/>
                <w:i/>
                <w:color w:val="000000"/>
                <w:sz w:val="23"/>
                <w:szCs w:val="23"/>
              </w:rPr>
            </w:pPr>
            <w:r>
              <w:rPr>
                <w:b/>
                <w:bCs/>
                <w:i/>
                <w:color w:val="000000"/>
              </w:rPr>
              <w:t>Практическое занятие 31. Тема:</w:t>
            </w:r>
          </w:p>
          <w:p w:rsidR="00D2096D" w:rsidRDefault="00D2096D" w:rsidP="002D25A7">
            <w:pPr>
              <w:pStyle w:val="af8"/>
              <w:shd w:val="clear" w:color="auto" w:fill="FFFFFF"/>
              <w:spacing w:before="0" w:after="0" w:line="276" w:lineRule="auto"/>
              <w:rPr>
                <w:shd w:val="clear" w:color="auto" w:fill="FFFFFF"/>
              </w:rPr>
            </w:pPr>
            <w:r>
              <w:rPr>
                <w:color w:val="000000"/>
              </w:rPr>
              <w:t>Создание однотабличной базы данных.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A40EC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2D25A7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2096D" w:rsidTr="00EE09C9">
        <w:trPr>
          <w:trHeight w:val="537"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6D" w:rsidRDefault="00D2096D" w:rsidP="002D25A7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6D" w:rsidRDefault="00D2096D" w:rsidP="002D25A7">
            <w:pPr>
              <w:pStyle w:val="af8"/>
              <w:shd w:val="clear" w:color="auto" w:fill="FFFFFF"/>
              <w:spacing w:before="0" w:after="0" w:line="276" w:lineRule="auto"/>
              <w:rPr>
                <w:rFonts w:ascii="Arial" w:hAnsi="Arial" w:cs="Arial"/>
                <w:i/>
                <w:color w:val="000000"/>
                <w:sz w:val="23"/>
                <w:szCs w:val="23"/>
              </w:rPr>
            </w:pPr>
            <w:r>
              <w:rPr>
                <w:b/>
                <w:bCs/>
                <w:i/>
                <w:color w:val="000000"/>
              </w:rPr>
              <w:t>Практическое занятие 32. Тема:</w:t>
            </w:r>
          </w:p>
          <w:p w:rsidR="00D2096D" w:rsidRDefault="00D2096D" w:rsidP="002D25A7">
            <w:pPr>
              <w:pStyle w:val="af8"/>
              <w:shd w:val="clear" w:color="auto" w:fill="FFFFFF"/>
              <w:spacing w:before="0" w:after="0" w:line="276" w:lineRule="auto"/>
              <w:rPr>
                <w:b/>
                <w:bCs/>
                <w:i/>
                <w:color w:val="000000"/>
              </w:rPr>
            </w:pPr>
            <w:r>
              <w:rPr>
                <w:color w:val="000000"/>
              </w:rPr>
              <w:t>Работа с данными в БД.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A40EC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2D25A7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EE09C9" w:rsidTr="00EE09C9">
        <w:trPr>
          <w:trHeight w:val="1123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9C9" w:rsidRDefault="00EE09C9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9C9" w:rsidRPr="00EE5680" w:rsidRDefault="00EE09C9" w:rsidP="002D25A7">
            <w:pPr>
              <w:spacing w:line="276" w:lineRule="auto"/>
              <w:jc w:val="both"/>
            </w:pPr>
            <w:r w:rsidRPr="00EE5680">
              <w:rPr>
                <w:b/>
              </w:rPr>
              <w:t>Автоматизированное проектирование.3D-моделирование</w:t>
            </w:r>
          </w:p>
          <w:p w:rsidR="00EE09C9" w:rsidRDefault="00EE09C9" w:rsidP="002D25A7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E5680">
              <w:rPr>
                <w:b/>
                <w:bCs/>
                <w:iCs/>
              </w:rPr>
              <w:t>Системы искусственного интеллекта и машинное обучение.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9C9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4,10,22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9C9" w:rsidRDefault="00EE09C9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9C9" w:rsidRDefault="00EE09C9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9C9" w:rsidRDefault="00EE09C9" w:rsidP="002D25A7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9C9" w:rsidRDefault="00EE09C9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D2096D" w:rsidTr="00EE09C9">
        <w:trPr>
          <w:trHeight w:val="771"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6D" w:rsidRDefault="00D2096D" w:rsidP="002D25A7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6D" w:rsidRDefault="00D2096D" w:rsidP="002D25A7">
            <w:pPr>
              <w:pStyle w:val="af8"/>
              <w:shd w:val="clear" w:color="auto" w:fill="FFFFFF"/>
              <w:spacing w:before="0" w:after="0" w:line="276" w:lineRule="auto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b/>
                <w:bCs/>
                <w:i/>
                <w:color w:val="000000"/>
              </w:rPr>
              <w:t>Практическое занятие 33</w:t>
            </w:r>
            <w:r>
              <w:rPr>
                <w:b/>
                <w:bCs/>
                <w:color w:val="000000"/>
              </w:rPr>
              <w:t>.</w:t>
            </w:r>
            <w:r>
              <w:rPr>
                <w:b/>
                <w:bCs/>
                <w:i/>
                <w:color w:val="000000"/>
              </w:rPr>
              <w:t xml:space="preserve"> Тема:</w:t>
            </w:r>
          </w:p>
          <w:p w:rsidR="00D2096D" w:rsidRDefault="00D2096D" w:rsidP="002D25A7">
            <w:pPr>
              <w:pStyle w:val="af8"/>
              <w:shd w:val="clear" w:color="auto" w:fill="FFFFFF"/>
              <w:spacing w:before="0" w:after="0" w:line="276" w:lineRule="auto"/>
              <w:rPr>
                <w:shd w:val="clear" w:color="auto" w:fill="FFFFFF"/>
              </w:rPr>
            </w:pPr>
            <w:r>
              <w:rPr>
                <w:color w:val="000000"/>
              </w:rPr>
              <w:t>Организация работы компьютерных сетей.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A40EC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2D25A7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2096D" w:rsidTr="00EE09C9">
        <w:trPr>
          <w:trHeight w:val="837"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6D" w:rsidRDefault="00D2096D" w:rsidP="002D25A7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6D" w:rsidRDefault="00D2096D" w:rsidP="002D25A7">
            <w:pPr>
              <w:pStyle w:val="af8"/>
              <w:shd w:val="clear" w:color="auto" w:fill="FFFFFF"/>
              <w:spacing w:before="0" w:after="0" w:line="276" w:lineRule="auto"/>
              <w:rPr>
                <w:rFonts w:ascii="Arial" w:hAnsi="Arial" w:cs="Arial"/>
                <w:i/>
                <w:color w:val="000000"/>
                <w:sz w:val="23"/>
                <w:szCs w:val="23"/>
              </w:rPr>
            </w:pPr>
            <w:r>
              <w:rPr>
                <w:b/>
                <w:bCs/>
                <w:i/>
                <w:color w:val="000000"/>
              </w:rPr>
              <w:t>Практическое занятие 34. Тема:</w:t>
            </w:r>
          </w:p>
          <w:p w:rsidR="00D2096D" w:rsidRDefault="00D2096D" w:rsidP="002D25A7">
            <w:pPr>
              <w:pStyle w:val="af8"/>
              <w:shd w:val="clear" w:color="auto" w:fill="FFFFFF"/>
              <w:spacing w:before="0" w:after="0" w:line="276" w:lineRule="auto"/>
              <w:rPr>
                <w:b/>
                <w:bCs/>
                <w:i/>
                <w:color w:val="000000"/>
              </w:rPr>
            </w:pPr>
            <w:r>
              <w:rPr>
                <w:color w:val="000000"/>
              </w:rPr>
              <w:t xml:space="preserve">Знакомство с технологией создания </w:t>
            </w:r>
            <w:proofErr w:type="spellStart"/>
            <w:r>
              <w:rPr>
                <w:color w:val="000000"/>
              </w:rPr>
              <w:t>веб-страниц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A40EC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96D" w:rsidRDefault="00D2096D" w:rsidP="002D25A7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6D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EE09C9" w:rsidTr="00EE09C9">
        <w:trPr>
          <w:trHeight w:val="776"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9C9" w:rsidRDefault="00EE09C9" w:rsidP="002D25A7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9C9" w:rsidRDefault="00EE09C9" w:rsidP="002D25A7">
            <w:pPr>
              <w:pStyle w:val="af8"/>
              <w:shd w:val="clear" w:color="auto" w:fill="FFFFFF"/>
              <w:spacing w:before="0" w:after="0" w:line="276" w:lineRule="auto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b/>
                <w:bCs/>
                <w:i/>
                <w:color w:val="000000"/>
              </w:rPr>
              <w:t>Практическое занятие 35</w:t>
            </w:r>
            <w:r>
              <w:rPr>
                <w:b/>
                <w:bCs/>
                <w:color w:val="000000"/>
              </w:rPr>
              <w:t>.</w:t>
            </w:r>
            <w:r>
              <w:rPr>
                <w:b/>
                <w:bCs/>
                <w:i/>
                <w:color w:val="000000"/>
              </w:rPr>
              <w:t xml:space="preserve"> Тема:</w:t>
            </w:r>
          </w:p>
          <w:p w:rsidR="00EE09C9" w:rsidRDefault="00EE09C9" w:rsidP="002D25A7">
            <w:pPr>
              <w:pStyle w:val="af8"/>
              <w:shd w:val="clear" w:color="auto" w:fill="FFFFFF"/>
              <w:spacing w:before="0" w:after="0" w:line="276" w:lineRule="auto"/>
              <w:rPr>
                <w:b/>
                <w:bCs/>
                <w:i/>
                <w:color w:val="000000"/>
              </w:rPr>
            </w:pPr>
            <w:r>
              <w:rPr>
                <w:color w:val="000000"/>
              </w:rPr>
              <w:t>Поиск информации в глобальной сети Интернет.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9C9" w:rsidRDefault="00EE09C9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9C9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9C9" w:rsidRDefault="00EE09C9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9C9" w:rsidRDefault="00EE09C9" w:rsidP="002D25A7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9C9" w:rsidRDefault="00EE09C9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EE09C9" w:rsidTr="00EE09C9">
        <w:trPr>
          <w:trHeight w:val="623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9C9" w:rsidRDefault="00EE09C9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9C9" w:rsidRPr="00EE5680" w:rsidRDefault="00EE09C9" w:rsidP="002D25A7">
            <w:pPr>
              <w:spacing w:line="276" w:lineRule="auto"/>
              <w:rPr>
                <w:b/>
                <w:shd w:val="clear" w:color="auto" w:fill="FFFFFF"/>
              </w:rPr>
            </w:pPr>
            <w:r w:rsidRPr="00EE5680">
              <w:rPr>
                <w:b/>
              </w:rPr>
              <w:t>Социальная информатика. Информационная безопасность.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9C9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4,10,22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9C9" w:rsidRDefault="00EE09C9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9C9" w:rsidRDefault="00EE09C9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9C9" w:rsidRDefault="00EE09C9" w:rsidP="002D25A7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9C9" w:rsidRDefault="00EE09C9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EE09C9" w:rsidTr="00EE09C9">
        <w:trPr>
          <w:trHeight w:val="854"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9C9" w:rsidRDefault="00EE09C9" w:rsidP="002D25A7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9C9" w:rsidRDefault="00EE09C9" w:rsidP="002D25A7">
            <w:pPr>
              <w:pStyle w:val="af8"/>
              <w:shd w:val="clear" w:color="auto" w:fill="FFFFFF"/>
              <w:spacing w:before="0" w:after="0" w:line="276" w:lineRule="auto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b/>
                <w:bCs/>
                <w:i/>
                <w:color w:val="000000"/>
              </w:rPr>
              <w:t>Практическое занятие 37</w:t>
            </w:r>
            <w:r>
              <w:rPr>
                <w:b/>
                <w:bCs/>
                <w:color w:val="000000"/>
              </w:rPr>
              <w:t>.</w:t>
            </w:r>
            <w:r>
              <w:rPr>
                <w:b/>
                <w:bCs/>
                <w:i/>
                <w:color w:val="000000"/>
              </w:rPr>
              <w:t xml:space="preserve"> Тема:</w:t>
            </w:r>
          </w:p>
          <w:p w:rsidR="00EE09C9" w:rsidRDefault="00EE09C9" w:rsidP="002D25A7">
            <w:pPr>
              <w:pStyle w:val="af8"/>
              <w:shd w:val="clear" w:color="auto" w:fill="FFFFFF"/>
              <w:spacing w:before="0" w:after="0" w:line="276" w:lineRule="auto"/>
            </w:pPr>
            <w:r>
              <w:rPr>
                <w:color w:val="000000"/>
              </w:rPr>
              <w:t>Организация информационной безопасности.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9C9" w:rsidRDefault="00EE09C9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9C9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9C9" w:rsidRDefault="00EE09C9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9C9" w:rsidRDefault="00EE09C9" w:rsidP="002D25A7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9C9" w:rsidRDefault="00EE09C9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EE09C9" w:rsidTr="00EE09C9">
        <w:trPr>
          <w:trHeight w:val="1064"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9C9" w:rsidRDefault="00EE09C9" w:rsidP="002D25A7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9C9" w:rsidRDefault="00EE09C9" w:rsidP="002D25A7">
            <w:pPr>
              <w:pStyle w:val="af8"/>
              <w:shd w:val="clear" w:color="auto" w:fill="FFFFFF"/>
              <w:spacing w:before="0" w:after="0" w:line="276" w:lineRule="auto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b/>
                <w:bCs/>
                <w:i/>
                <w:color w:val="000000"/>
              </w:rPr>
              <w:t>Практическое занятие 38</w:t>
            </w:r>
            <w:r>
              <w:rPr>
                <w:b/>
                <w:bCs/>
                <w:color w:val="000000"/>
              </w:rPr>
              <w:t>.</w:t>
            </w:r>
            <w:r>
              <w:rPr>
                <w:b/>
                <w:bCs/>
                <w:i/>
                <w:color w:val="000000"/>
              </w:rPr>
              <w:t xml:space="preserve"> Тема:</w:t>
            </w:r>
          </w:p>
          <w:p w:rsidR="00EE09C9" w:rsidRDefault="00EE09C9" w:rsidP="002D25A7">
            <w:pPr>
              <w:pStyle w:val="af8"/>
              <w:shd w:val="clear" w:color="auto" w:fill="FFFFFF"/>
              <w:spacing w:before="0" w:after="0" w:line="276" w:lineRule="auto"/>
              <w:rPr>
                <w:b/>
                <w:bCs/>
                <w:i/>
                <w:color w:val="000000"/>
              </w:rPr>
            </w:pPr>
            <w:r>
              <w:rPr>
                <w:color w:val="000000"/>
              </w:rPr>
              <w:t>Правовые нормы использования компьютерных программ и работы в Интернете.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9C9" w:rsidRDefault="00EE09C9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9C9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9C9" w:rsidRDefault="00EE09C9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9C9" w:rsidRDefault="00EE09C9" w:rsidP="002D25A7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9C9" w:rsidRDefault="00EE09C9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EE09C9" w:rsidTr="00EE09C9">
        <w:trPr>
          <w:trHeight w:val="106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9C9" w:rsidRDefault="00EE09C9" w:rsidP="002D25A7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9C9" w:rsidRDefault="00EE09C9" w:rsidP="002D25A7">
            <w:pPr>
              <w:pStyle w:val="af8"/>
              <w:shd w:val="clear" w:color="auto" w:fill="FFFFFF"/>
              <w:spacing w:before="0" w:after="0" w:line="276" w:lineRule="auto"/>
              <w:rPr>
                <w:b/>
                <w:bCs/>
                <w:i/>
                <w:color w:val="000000"/>
              </w:rPr>
            </w:pPr>
            <w:proofErr w:type="gramStart"/>
            <w:r>
              <w:rPr>
                <w:b/>
                <w:bCs/>
                <w:i/>
                <w:color w:val="000000"/>
              </w:rPr>
              <w:t>Индивидуальный проект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9C9" w:rsidRDefault="00EE09C9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9C9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9C9" w:rsidRDefault="00D2096D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9C9" w:rsidRDefault="00EE09C9" w:rsidP="002D25A7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9C9" w:rsidRDefault="00EE09C9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EE09C9" w:rsidTr="00EE09C9">
        <w:trPr>
          <w:gridAfter w:val="4"/>
          <w:wAfter w:w="3261" w:type="dxa"/>
          <w:trHeight w:val="362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9C9" w:rsidRDefault="00EE09C9" w:rsidP="002D25A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9C9" w:rsidRPr="00EE5680" w:rsidRDefault="00EE09C9" w:rsidP="002D25A7">
            <w:pPr>
              <w:pStyle w:val="af8"/>
              <w:shd w:val="clear" w:color="auto" w:fill="FFFFFF"/>
              <w:spacing w:before="0" w:after="0" w:line="276" w:lineRule="auto"/>
              <w:rPr>
                <w:b/>
                <w:bCs/>
                <w:i/>
                <w:color w:val="000000"/>
              </w:rPr>
            </w:pPr>
            <w:r>
              <w:rPr>
                <w:b/>
                <w:bCs/>
                <w:color w:val="000000"/>
              </w:rPr>
              <w:t>Экзамен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9C9" w:rsidRDefault="00EE09C9" w:rsidP="002D25A7">
            <w:pPr>
              <w:pStyle w:val="af8"/>
              <w:shd w:val="clear" w:color="auto" w:fill="FFFFFF"/>
              <w:spacing w:before="0" w:after="0" w:line="276" w:lineRule="auto"/>
              <w:rPr>
                <w:b/>
                <w:bCs/>
                <w:color w:val="000000"/>
              </w:rPr>
            </w:pPr>
          </w:p>
        </w:tc>
      </w:tr>
      <w:tr w:rsidR="00EE09C9" w:rsidTr="00EE09C9">
        <w:trPr>
          <w:trHeight w:val="128"/>
          <w:jc w:val="center"/>
        </w:trPr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9C9" w:rsidRDefault="00EE09C9" w:rsidP="002D25A7">
            <w:pPr>
              <w:snapToGrid w:val="0"/>
              <w:spacing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9C9" w:rsidRDefault="00EE09C9" w:rsidP="002D25A7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9C9" w:rsidRDefault="00EE09C9" w:rsidP="002D25A7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9C9" w:rsidRDefault="00EE09C9" w:rsidP="002D25A7">
            <w:pPr>
              <w:snapToGri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D2096D"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9C9" w:rsidRDefault="00EE09C9" w:rsidP="002D25A7">
            <w:pPr>
              <w:snapToGri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9C9" w:rsidRDefault="00EE09C9" w:rsidP="002D25A7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</w:p>
        </w:tc>
      </w:tr>
    </w:tbl>
    <w:p w:rsidR="00EE5680" w:rsidRPr="00B40668" w:rsidRDefault="00EE5680" w:rsidP="00754B36">
      <w:pPr>
        <w:ind w:left="-851"/>
        <w:rPr>
          <w:color w:val="FF0000"/>
        </w:rPr>
      </w:pPr>
    </w:p>
    <w:p w:rsidR="00EE5680" w:rsidRDefault="00EE5680" w:rsidP="00754B36">
      <w:bookmarkStart w:id="0" w:name="_GoBack"/>
      <w:bookmarkEnd w:id="0"/>
    </w:p>
    <w:p w:rsidR="00EE5680" w:rsidRDefault="00EE5680" w:rsidP="00754B36"/>
    <w:p w:rsidR="00EE5680" w:rsidRDefault="00EE5680" w:rsidP="00754B36"/>
    <w:p w:rsidR="00754B36" w:rsidRPr="00EE5680" w:rsidRDefault="004B2CEA" w:rsidP="00754B36">
      <w:pPr>
        <w:ind w:right="142"/>
        <w:jc w:val="center"/>
        <w:rPr>
          <w:b/>
          <w:color w:val="FF0000"/>
          <w:sz w:val="28"/>
          <w:szCs w:val="28"/>
        </w:rPr>
      </w:pPr>
      <w:r>
        <w:rPr>
          <w:b/>
          <w:sz w:val="28"/>
          <w:szCs w:val="28"/>
        </w:rPr>
        <w:t>7</w:t>
      </w:r>
      <w:r w:rsidR="00754B36" w:rsidRPr="00EE5680">
        <w:rPr>
          <w:b/>
          <w:sz w:val="28"/>
          <w:szCs w:val="28"/>
        </w:rPr>
        <w:t xml:space="preserve">. ПРИМЕРНЫЕ ТЕМЫ </w:t>
      </w:r>
      <w:proofErr w:type="gramStart"/>
      <w:r w:rsidR="00754B36" w:rsidRPr="00EE5680">
        <w:rPr>
          <w:b/>
          <w:sz w:val="28"/>
          <w:szCs w:val="28"/>
        </w:rPr>
        <w:t>ИНДИВИДУАЛЬНЫХ ПРОЕКТОВ</w:t>
      </w:r>
      <w:proofErr w:type="gramEnd"/>
    </w:p>
    <w:p w:rsidR="00754B36" w:rsidRPr="00EE5680" w:rsidRDefault="00754B36" w:rsidP="00754B36">
      <w:pPr>
        <w:ind w:right="142"/>
        <w:jc w:val="center"/>
        <w:rPr>
          <w:b/>
          <w:color w:val="FF0000"/>
          <w:sz w:val="28"/>
          <w:szCs w:val="28"/>
        </w:rPr>
      </w:pPr>
    </w:p>
    <w:p w:rsidR="00754B36" w:rsidRPr="00EE5680" w:rsidRDefault="00754B36" w:rsidP="00754B36">
      <w:pPr>
        <w:ind w:right="142"/>
        <w:rPr>
          <w:sz w:val="28"/>
          <w:szCs w:val="28"/>
          <w:u w:val="single"/>
        </w:rPr>
      </w:pPr>
      <w:r w:rsidRPr="00EE5680">
        <w:rPr>
          <w:sz w:val="28"/>
          <w:szCs w:val="28"/>
          <w:u w:val="single"/>
        </w:rPr>
        <w:t>1. Информационная деятельность человека</w:t>
      </w:r>
    </w:p>
    <w:p w:rsidR="00754B36" w:rsidRPr="00EE5680" w:rsidRDefault="00754B36" w:rsidP="00754B36">
      <w:pPr>
        <w:ind w:right="142"/>
        <w:rPr>
          <w:sz w:val="28"/>
          <w:szCs w:val="28"/>
        </w:rPr>
      </w:pPr>
      <w:r w:rsidRPr="00EE5680">
        <w:rPr>
          <w:sz w:val="28"/>
          <w:szCs w:val="28"/>
        </w:rPr>
        <w:t>• Умный дом.</w:t>
      </w:r>
    </w:p>
    <w:p w:rsidR="00754B36" w:rsidRPr="00EE5680" w:rsidRDefault="00754B36" w:rsidP="00754B36">
      <w:pPr>
        <w:ind w:right="142"/>
        <w:rPr>
          <w:sz w:val="28"/>
          <w:szCs w:val="28"/>
        </w:rPr>
      </w:pPr>
      <w:r w:rsidRPr="00EE5680">
        <w:rPr>
          <w:sz w:val="28"/>
          <w:szCs w:val="28"/>
        </w:rPr>
        <w:lastRenderedPageBreak/>
        <w:t xml:space="preserve">• Коллекция ссылок на электронно-образовательные ресурсы на сайте образовательной организации по профильным направлениям подготовки. </w:t>
      </w:r>
    </w:p>
    <w:p w:rsidR="00754B36" w:rsidRPr="00EE5680" w:rsidRDefault="00754B36" w:rsidP="00754B36">
      <w:pPr>
        <w:ind w:right="142" w:firstLine="540"/>
        <w:rPr>
          <w:sz w:val="28"/>
          <w:szCs w:val="28"/>
        </w:rPr>
      </w:pPr>
    </w:p>
    <w:p w:rsidR="00754B36" w:rsidRPr="00EE5680" w:rsidRDefault="00754B36" w:rsidP="00754B36">
      <w:pPr>
        <w:ind w:right="142"/>
        <w:rPr>
          <w:sz w:val="28"/>
          <w:szCs w:val="28"/>
          <w:u w:val="single"/>
        </w:rPr>
      </w:pPr>
      <w:r w:rsidRPr="00EE5680">
        <w:rPr>
          <w:sz w:val="28"/>
          <w:szCs w:val="28"/>
          <w:u w:val="single"/>
        </w:rPr>
        <w:t xml:space="preserve">2. Информация и информационные процессы </w:t>
      </w:r>
    </w:p>
    <w:p w:rsidR="00754B36" w:rsidRPr="00EE5680" w:rsidRDefault="00754B36" w:rsidP="00754B36">
      <w:pPr>
        <w:ind w:right="142"/>
        <w:rPr>
          <w:sz w:val="28"/>
          <w:szCs w:val="28"/>
        </w:rPr>
      </w:pPr>
      <w:r w:rsidRPr="00EE5680">
        <w:rPr>
          <w:sz w:val="28"/>
          <w:szCs w:val="28"/>
        </w:rPr>
        <w:t>• Создание структуры базы данных — классификатора.</w:t>
      </w:r>
    </w:p>
    <w:p w:rsidR="00754B36" w:rsidRPr="00EE5680" w:rsidRDefault="00754B36" w:rsidP="00754B36">
      <w:pPr>
        <w:ind w:right="142"/>
        <w:rPr>
          <w:sz w:val="28"/>
          <w:szCs w:val="28"/>
        </w:rPr>
      </w:pPr>
      <w:r w:rsidRPr="00EE5680">
        <w:rPr>
          <w:sz w:val="28"/>
          <w:szCs w:val="28"/>
        </w:rPr>
        <w:t>• Простейшая информационно-поисковая система.</w:t>
      </w:r>
    </w:p>
    <w:p w:rsidR="00754B36" w:rsidRPr="00EE5680" w:rsidRDefault="00754B36" w:rsidP="00754B36">
      <w:pPr>
        <w:ind w:right="142"/>
        <w:rPr>
          <w:sz w:val="28"/>
          <w:szCs w:val="28"/>
        </w:rPr>
      </w:pPr>
      <w:r w:rsidRPr="00EE5680">
        <w:rPr>
          <w:sz w:val="28"/>
          <w:szCs w:val="28"/>
        </w:rPr>
        <w:t>• Статистика труда.</w:t>
      </w:r>
    </w:p>
    <w:p w:rsidR="00754B36" w:rsidRPr="00EE5680" w:rsidRDefault="00754B36" w:rsidP="00754B36">
      <w:pPr>
        <w:ind w:right="142"/>
        <w:rPr>
          <w:sz w:val="28"/>
          <w:szCs w:val="28"/>
        </w:rPr>
      </w:pPr>
      <w:r w:rsidRPr="00EE5680">
        <w:rPr>
          <w:sz w:val="28"/>
          <w:szCs w:val="28"/>
        </w:rPr>
        <w:t>• Графическое представление процесса.</w:t>
      </w:r>
    </w:p>
    <w:p w:rsidR="00754B36" w:rsidRPr="00EE5680" w:rsidRDefault="00754B36" w:rsidP="00754B36">
      <w:pPr>
        <w:ind w:right="142"/>
        <w:rPr>
          <w:sz w:val="28"/>
          <w:szCs w:val="28"/>
        </w:rPr>
      </w:pPr>
      <w:r w:rsidRPr="00EE5680">
        <w:rPr>
          <w:sz w:val="28"/>
          <w:szCs w:val="28"/>
        </w:rPr>
        <w:t xml:space="preserve">• Проект теста по предметам. </w:t>
      </w:r>
    </w:p>
    <w:p w:rsidR="00754B36" w:rsidRPr="00EE5680" w:rsidRDefault="00754B36" w:rsidP="00754B36">
      <w:pPr>
        <w:ind w:right="142"/>
        <w:rPr>
          <w:sz w:val="28"/>
          <w:szCs w:val="28"/>
        </w:rPr>
      </w:pPr>
    </w:p>
    <w:p w:rsidR="00754B36" w:rsidRPr="00EE5680" w:rsidRDefault="00754B36" w:rsidP="00754B36">
      <w:pPr>
        <w:ind w:right="142"/>
        <w:rPr>
          <w:sz w:val="28"/>
          <w:szCs w:val="28"/>
          <w:u w:val="single"/>
        </w:rPr>
      </w:pPr>
      <w:r w:rsidRPr="00EE5680">
        <w:rPr>
          <w:sz w:val="28"/>
          <w:szCs w:val="28"/>
          <w:u w:val="single"/>
        </w:rPr>
        <w:t xml:space="preserve">3. Средства ИКТ </w:t>
      </w:r>
    </w:p>
    <w:p w:rsidR="00754B36" w:rsidRPr="00EE5680" w:rsidRDefault="00754B36" w:rsidP="00754B36">
      <w:pPr>
        <w:ind w:right="142"/>
        <w:rPr>
          <w:sz w:val="28"/>
          <w:szCs w:val="28"/>
        </w:rPr>
      </w:pPr>
      <w:r w:rsidRPr="00EE5680">
        <w:rPr>
          <w:sz w:val="28"/>
          <w:szCs w:val="28"/>
        </w:rPr>
        <w:t>• Электронная библиотека.</w:t>
      </w:r>
    </w:p>
    <w:p w:rsidR="00754B36" w:rsidRPr="00EE5680" w:rsidRDefault="00754B36" w:rsidP="00754B36">
      <w:pPr>
        <w:ind w:right="142"/>
        <w:rPr>
          <w:sz w:val="28"/>
          <w:szCs w:val="28"/>
        </w:rPr>
      </w:pPr>
      <w:r w:rsidRPr="00EE5680">
        <w:rPr>
          <w:sz w:val="28"/>
          <w:szCs w:val="28"/>
        </w:rPr>
        <w:t>• Мой рабочий стол на компьютере.</w:t>
      </w:r>
    </w:p>
    <w:p w:rsidR="00754B36" w:rsidRPr="00EE5680" w:rsidRDefault="00754B36" w:rsidP="00754B36">
      <w:pPr>
        <w:ind w:right="142"/>
        <w:rPr>
          <w:sz w:val="28"/>
          <w:szCs w:val="28"/>
        </w:rPr>
      </w:pPr>
      <w:r w:rsidRPr="00EE5680">
        <w:rPr>
          <w:sz w:val="28"/>
          <w:szCs w:val="28"/>
        </w:rPr>
        <w:t>• Прайс-лист.</w:t>
      </w:r>
    </w:p>
    <w:p w:rsidR="00754B36" w:rsidRPr="00EE5680" w:rsidRDefault="00754B36" w:rsidP="00754B36">
      <w:pPr>
        <w:ind w:right="142"/>
        <w:rPr>
          <w:sz w:val="28"/>
          <w:szCs w:val="28"/>
        </w:rPr>
      </w:pPr>
      <w:r w:rsidRPr="00EE5680">
        <w:rPr>
          <w:sz w:val="28"/>
          <w:szCs w:val="28"/>
        </w:rPr>
        <w:t>• Оргтехника и специальность. …</w:t>
      </w:r>
    </w:p>
    <w:p w:rsidR="00754B36" w:rsidRPr="00EE5680" w:rsidRDefault="00754B36" w:rsidP="00754B36">
      <w:pPr>
        <w:ind w:right="142"/>
        <w:rPr>
          <w:sz w:val="28"/>
          <w:szCs w:val="28"/>
        </w:rPr>
      </w:pPr>
    </w:p>
    <w:p w:rsidR="00754B36" w:rsidRPr="00EE5680" w:rsidRDefault="00754B36" w:rsidP="00754B36">
      <w:pPr>
        <w:ind w:right="142"/>
        <w:rPr>
          <w:sz w:val="28"/>
          <w:szCs w:val="28"/>
          <w:u w:val="single"/>
        </w:rPr>
      </w:pPr>
      <w:r w:rsidRPr="00EE5680">
        <w:rPr>
          <w:sz w:val="28"/>
          <w:szCs w:val="28"/>
          <w:u w:val="single"/>
        </w:rPr>
        <w:t>4. Технологии создания и преобразования</w:t>
      </w:r>
    </w:p>
    <w:p w:rsidR="00754B36" w:rsidRPr="00EE5680" w:rsidRDefault="00754B36" w:rsidP="00754B36">
      <w:pPr>
        <w:ind w:right="142"/>
        <w:rPr>
          <w:sz w:val="28"/>
          <w:szCs w:val="28"/>
        </w:rPr>
      </w:pPr>
      <w:r w:rsidRPr="00EE5680">
        <w:rPr>
          <w:sz w:val="28"/>
          <w:szCs w:val="28"/>
        </w:rPr>
        <w:t xml:space="preserve">информационных объектов </w:t>
      </w:r>
    </w:p>
    <w:p w:rsidR="00754B36" w:rsidRPr="00EE5680" w:rsidRDefault="00754B36" w:rsidP="00754B36">
      <w:pPr>
        <w:ind w:right="142"/>
        <w:rPr>
          <w:sz w:val="28"/>
          <w:szCs w:val="28"/>
        </w:rPr>
      </w:pPr>
      <w:r w:rsidRPr="00EE5680">
        <w:rPr>
          <w:sz w:val="28"/>
          <w:szCs w:val="28"/>
        </w:rPr>
        <w:t>• Ярмарка специальностей.</w:t>
      </w:r>
    </w:p>
    <w:p w:rsidR="00754B36" w:rsidRPr="00EE5680" w:rsidRDefault="00754B36" w:rsidP="00754B36">
      <w:pPr>
        <w:ind w:right="142"/>
        <w:rPr>
          <w:sz w:val="28"/>
          <w:szCs w:val="28"/>
        </w:rPr>
      </w:pPr>
      <w:r w:rsidRPr="00EE5680">
        <w:rPr>
          <w:sz w:val="28"/>
          <w:szCs w:val="28"/>
        </w:rPr>
        <w:t>• Реферат.</w:t>
      </w:r>
    </w:p>
    <w:p w:rsidR="00754B36" w:rsidRPr="00EE5680" w:rsidRDefault="00754B36" w:rsidP="00754B36">
      <w:pPr>
        <w:ind w:right="142"/>
        <w:rPr>
          <w:sz w:val="28"/>
          <w:szCs w:val="28"/>
        </w:rPr>
      </w:pPr>
      <w:r w:rsidRPr="00EE5680">
        <w:rPr>
          <w:sz w:val="28"/>
          <w:szCs w:val="28"/>
        </w:rPr>
        <w:t>• Статистический отчет.</w:t>
      </w:r>
    </w:p>
    <w:p w:rsidR="00754B36" w:rsidRPr="00EE5680" w:rsidRDefault="00754B36" w:rsidP="00754B36">
      <w:pPr>
        <w:ind w:right="142"/>
        <w:rPr>
          <w:sz w:val="28"/>
          <w:szCs w:val="28"/>
        </w:rPr>
      </w:pPr>
      <w:r w:rsidRPr="00EE5680">
        <w:rPr>
          <w:sz w:val="28"/>
          <w:szCs w:val="28"/>
        </w:rPr>
        <w:t>• Расчет заработной платы.</w:t>
      </w:r>
    </w:p>
    <w:p w:rsidR="00754B36" w:rsidRPr="00EE5680" w:rsidRDefault="00754B36" w:rsidP="00754B36">
      <w:pPr>
        <w:ind w:right="142"/>
        <w:rPr>
          <w:sz w:val="28"/>
          <w:szCs w:val="28"/>
        </w:rPr>
      </w:pPr>
    </w:p>
    <w:p w:rsidR="00754B36" w:rsidRPr="00EE5680" w:rsidRDefault="00754B36" w:rsidP="00754B36">
      <w:pPr>
        <w:ind w:right="142"/>
        <w:rPr>
          <w:sz w:val="28"/>
          <w:szCs w:val="28"/>
          <w:u w:val="single"/>
        </w:rPr>
      </w:pPr>
      <w:r w:rsidRPr="00EE5680">
        <w:rPr>
          <w:sz w:val="28"/>
          <w:szCs w:val="28"/>
          <w:u w:val="single"/>
        </w:rPr>
        <w:t xml:space="preserve"> 5. Телекоммуникационные технологии </w:t>
      </w:r>
    </w:p>
    <w:p w:rsidR="00754B36" w:rsidRPr="00EE5680" w:rsidRDefault="00754B36" w:rsidP="00754B36">
      <w:pPr>
        <w:ind w:right="142"/>
        <w:rPr>
          <w:sz w:val="28"/>
          <w:szCs w:val="28"/>
        </w:rPr>
      </w:pPr>
      <w:r w:rsidRPr="00EE5680">
        <w:rPr>
          <w:sz w:val="28"/>
          <w:szCs w:val="28"/>
        </w:rPr>
        <w:t>• Телекоммуникации: конференции, интервью, репортаж.</w:t>
      </w:r>
    </w:p>
    <w:p w:rsidR="00754B36" w:rsidRPr="00EE5680" w:rsidRDefault="00754B36" w:rsidP="00754B36">
      <w:pPr>
        <w:ind w:right="142"/>
        <w:rPr>
          <w:sz w:val="28"/>
          <w:szCs w:val="28"/>
        </w:rPr>
      </w:pPr>
      <w:r w:rsidRPr="00EE5680">
        <w:rPr>
          <w:sz w:val="28"/>
          <w:szCs w:val="28"/>
        </w:rPr>
        <w:t>• Резюме: ищу работу.</w:t>
      </w:r>
    </w:p>
    <w:p w:rsidR="00754B36" w:rsidRPr="00EE5680" w:rsidRDefault="00754B36" w:rsidP="00754B36">
      <w:pPr>
        <w:ind w:right="142"/>
        <w:rPr>
          <w:sz w:val="28"/>
          <w:szCs w:val="28"/>
        </w:rPr>
      </w:pPr>
      <w:r w:rsidRPr="00EE5680">
        <w:rPr>
          <w:sz w:val="28"/>
          <w:szCs w:val="28"/>
        </w:rPr>
        <w:t xml:space="preserve">• Личное информационное пространство. </w:t>
      </w:r>
    </w:p>
    <w:p w:rsidR="00754B36" w:rsidRPr="00EE5680" w:rsidRDefault="00754B36" w:rsidP="00754B36">
      <w:pPr>
        <w:ind w:right="142" w:firstLine="540"/>
        <w:jc w:val="both"/>
        <w:rPr>
          <w:sz w:val="28"/>
          <w:szCs w:val="28"/>
        </w:rPr>
      </w:pPr>
    </w:p>
    <w:p w:rsidR="00754B36" w:rsidRPr="00EE5680" w:rsidRDefault="00754B36" w:rsidP="00754B36">
      <w:pPr>
        <w:ind w:right="142" w:firstLine="540"/>
        <w:jc w:val="both"/>
        <w:rPr>
          <w:b/>
          <w:sz w:val="28"/>
          <w:szCs w:val="28"/>
        </w:rPr>
      </w:pPr>
    </w:p>
    <w:p w:rsidR="00754B36" w:rsidRPr="00774CA8" w:rsidRDefault="004B2CEA" w:rsidP="00754B36">
      <w:pPr>
        <w:ind w:right="142"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754B36" w:rsidRPr="00774CA8">
        <w:rPr>
          <w:b/>
          <w:sz w:val="28"/>
          <w:szCs w:val="28"/>
        </w:rPr>
        <w:t>. ВОПРОСЫ ДЛЯ ПОДГОТОВКИ К  ДИФФЕРЕНЦИРОВАННОМУ ЗАЧЕТУ</w:t>
      </w:r>
    </w:p>
    <w:p w:rsidR="00754B36" w:rsidRPr="00774CA8" w:rsidRDefault="00754B36" w:rsidP="00754B36">
      <w:pPr>
        <w:ind w:right="142" w:firstLine="540"/>
        <w:jc w:val="center"/>
        <w:rPr>
          <w:color w:val="FF0000"/>
          <w:sz w:val="28"/>
          <w:szCs w:val="28"/>
        </w:rPr>
      </w:pPr>
    </w:p>
    <w:p w:rsidR="00754B36" w:rsidRPr="00774CA8" w:rsidRDefault="00754B36" w:rsidP="00754B36">
      <w:pPr>
        <w:shd w:val="clear" w:color="auto" w:fill="FFFFFF"/>
        <w:tabs>
          <w:tab w:val="left" w:pos="9214"/>
        </w:tabs>
        <w:ind w:right="142" w:firstLine="567"/>
        <w:rPr>
          <w:color w:val="000000"/>
          <w:sz w:val="28"/>
          <w:szCs w:val="28"/>
          <w:lang w:eastAsia="ru-RU"/>
        </w:rPr>
      </w:pPr>
      <w:r w:rsidRPr="00774CA8">
        <w:rPr>
          <w:color w:val="000000"/>
          <w:sz w:val="28"/>
          <w:szCs w:val="28"/>
          <w:lang w:eastAsia="ru-RU"/>
        </w:rPr>
        <w:t>1. Роль информационной деятельности в современном обществе. Информационные технологии в быту, в бизнесе, в управлении.</w:t>
      </w:r>
    </w:p>
    <w:p w:rsidR="00754B36" w:rsidRPr="00774CA8" w:rsidRDefault="00754B36" w:rsidP="00754B36">
      <w:pPr>
        <w:shd w:val="clear" w:color="auto" w:fill="FFFFFF"/>
        <w:tabs>
          <w:tab w:val="left" w:pos="9214"/>
        </w:tabs>
        <w:ind w:right="142" w:firstLine="567"/>
        <w:rPr>
          <w:color w:val="000000"/>
          <w:sz w:val="28"/>
          <w:szCs w:val="28"/>
          <w:lang w:eastAsia="ru-RU"/>
        </w:rPr>
      </w:pPr>
      <w:r w:rsidRPr="00774CA8">
        <w:rPr>
          <w:color w:val="000000"/>
          <w:sz w:val="28"/>
          <w:szCs w:val="28"/>
          <w:lang w:eastAsia="ru-RU"/>
        </w:rPr>
        <w:t>2. Техника безопасности на уроках информатики и ИКТ.</w:t>
      </w:r>
    </w:p>
    <w:p w:rsidR="00754B36" w:rsidRPr="00774CA8" w:rsidRDefault="00754B36" w:rsidP="00754B36">
      <w:pPr>
        <w:shd w:val="clear" w:color="auto" w:fill="FFFFFF"/>
        <w:tabs>
          <w:tab w:val="left" w:pos="9214"/>
        </w:tabs>
        <w:ind w:right="142" w:firstLine="567"/>
        <w:rPr>
          <w:color w:val="000000"/>
          <w:sz w:val="28"/>
          <w:szCs w:val="28"/>
          <w:lang w:eastAsia="ru-RU"/>
        </w:rPr>
      </w:pPr>
      <w:r w:rsidRPr="00774CA8">
        <w:rPr>
          <w:color w:val="000000"/>
          <w:sz w:val="28"/>
          <w:szCs w:val="28"/>
          <w:lang w:eastAsia="ru-RU"/>
        </w:rPr>
        <w:t>3. Первая информационная революция в истории развития цивилизации.</w:t>
      </w:r>
    </w:p>
    <w:p w:rsidR="00754B36" w:rsidRPr="00774CA8" w:rsidRDefault="00754B36" w:rsidP="00754B36">
      <w:pPr>
        <w:shd w:val="clear" w:color="auto" w:fill="FFFFFF"/>
        <w:tabs>
          <w:tab w:val="left" w:pos="9214"/>
        </w:tabs>
        <w:ind w:right="142" w:firstLine="567"/>
        <w:rPr>
          <w:color w:val="000000"/>
          <w:sz w:val="28"/>
          <w:szCs w:val="28"/>
          <w:lang w:eastAsia="ru-RU"/>
        </w:rPr>
      </w:pPr>
      <w:r w:rsidRPr="00774CA8">
        <w:rPr>
          <w:color w:val="000000"/>
          <w:sz w:val="28"/>
          <w:szCs w:val="28"/>
          <w:lang w:eastAsia="ru-RU"/>
        </w:rPr>
        <w:t>4. Вторая информационная революция в истории развития цивилизации.</w:t>
      </w:r>
    </w:p>
    <w:p w:rsidR="00754B36" w:rsidRPr="00774CA8" w:rsidRDefault="00754B36" w:rsidP="00754B36">
      <w:pPr>
        <w:shd w:val="clear" w:color="auto" w:fill="FFFFFF"/>
        <w:tabs>
          <w:tab w:val="left" w:pos="9214"/>
        </w:tabs>
        <w:ind w:right="142" w:firstLine="567"/>
        <w:rPr>
          <w:color w:val="000000"/>
          <w:sz w:val="28"/>
          <w:szCs w:val="28"/>
          <w:lang w:eastAsia="ru-RU"/>
        </w:rPr>
      </w:pPr>
      <w:r w:rsidRPr="00774CA8">
        <w:rPr>
          <w:color w:val="000000"/>
          <w:sz w:val="28"/>
          <w:szCs w:val="28"/>
          <w:lang w:eastAsia="ru-RU"/>
        </w:rPr>
        <w:t>5. Третья информационная революция в истории развития цивилизации.</w:t>
      </w:r>
    </w:p>
    <w:p w:rsidR="00754B36" w:rsidRPr="00774CA8" w:rsidRDefault="00754B36" w:rsidP="00754B36">
      <w:pPr>
        <w:shd w:val="clear" w:color="auto" w:fill="FFFFFF"/>
        <w:tabs>
          <w:tab w:val="left" w:pos="9214"/>
        </w:tabs>
        <w:ind w:right="142" w:firstLine="567"/>
        <w:rPr>
          <w:color w:val="000000"/>
          <w:sz w:val="28"/>
          <w:szCs w:val="28"/>
          <w:lang w:eastAsia="ru-RU"/>
        </w:rPr>
      </w:pPr>
      <w:r w:rsidRPr="00774CA8">
        <w:rPr>
          <w:color w:val="000000"/>
          <w:sz w:val="28"/>
          <w:szCs w:val="28"/>
          <w:lang w:eastAsia="ru-RU"/>
        </w:rPr>
        <w:t>6. Четвертая информационная революция в истории развития цивилизации.</w:t>
      </w:r>
    </w:p>
    <w:p w:rsidR="00754B36" w:rsidRPr="00774CA8" w:rsidRDefault="00754B36" w:rsidP="00754B36">
      <w:pPr>
        <w:shd w:val="clear" w:color="auto" w:fill="FFFFFF"/>
        <w:tabs>
          <w:tab w:val="left" w:pos="9214"/>
        </w:tabs>
        <w:ind w:right="142" w:firstLine="567"/>
        <w:rPr>
          <w:color w:val="000000"/>
          <w:sz w:val="28"/>
          <w:szCs w:val="28"/>
          <w:lang w:eastAsia="ru-RU"/>
        </w:rPr>
      </w:pPr>
      <w:r w:rsidRPr="00774CA8">
        <w:rPr>
          <w:color w:val="000000"/>
          <w:sz w:val="28"/>
          <w:szCs w:val="28"/>
          <w:lang w:eastAsia="ru-RU"/>
        </w:rPr>
        <w:t>7. Информационное общество. Является ли наше общество информационным? Обоснуйте ответ.</w:t>
      </w:r>
    </w:p>
    <w:p w:rsidR="00754B36" w:rsidRPr="00774CA8" w:rsidRDefault="00754B36" w:rsidP="00754B36">
      <w:pPr>
        <w:shd w:val="clear" w:color="auto" w:fill="FFFFFF"/>
        <w:tabs>
          <w:tab w:val="left" w:pos="9214"/>
        </w:tabs>
        <w:ind w:right="142" w:firstLine="567"/>
        <w:rPr>
          <w:color w:val="000000"/>
          <w:sz w:val="28"/>
          <w:szCs w:val="28"/>
          <w:lang w:eastAsia="ru-RU"/>
        </w:rPr>
      </w:pPr>
      <w:r w:rsidRPr="00774CA8">
        <w:rPr>
          <w:color w:val="000000"/>
          <w:sz w:val="28"/>
          <w:szCs w:val="28"/>
          <w:lang w:eastAsia="ru-RU"/>
        </w:rPr>
        <w:t>8. Информационные ресурсы общества? Образовательные информационные ресурсы?</w:t>
      </w:r>
    </w:p>
    <w:p w:rsidR="00754B36" w:rsidRPr="00774CA8" w:rsidRDefault="00754B36" w:rsidP="00754B36">
      <w:pPr>
        <w:shd w:val="clear" w:color="auto" w:fill="FFFFFF"/>
        <w:tabs>
          <w:tab w:val="left" w:pos="9214"/>
        </w:tabs>
        <w:ind w:right="142" w:firstLine="567"/>
        <w:rPr>
          <w:color w:val="000000"/>
          <w:sz w:val="28"/>
          <w:szCs w:val="28"/>
          <w:lang w:eastAsia="ru-RU"/>
        </w:rPr>
      </w:pPr>
      <w:r w:rsidRPr="00774CA8">
        <w:rPr>
          <w:color w:val="000000"/>
          <w:sz w:val="28"/>
          <w:szCs w:val="28"/>
          <w:lang w:eastAsia="ru-RU"/>
        </w:rPr>
        <w:lastRenderedPageBreak/>
        <w:t>9. Этапы развития технических средств и информационных ресурсов.</w:t>
      </w:r>
    </w:p>
    <w:p w:rsidR="00754B36" w:rsidRPr="00774CA8" w:rsidRDefault="00754B36" w:rsidP="00754B36">
      <w:pPr>
        <w:shd w:val="clear" w:color="auto" w:fill="FFFFFF"/>
        <w:tabs>
          <w:tab w:val="left" w:pos="9214"/>
        </w:tabs>
        <w:ind w:right="142" w:firstLine="567"/>
        <w:rPr>
          <w:color w:val="000000"/>
          <w:sz w:val="28"/>
          <w:szCs w:val="28"/>
          <w:lang w:eastAsia="ru-RU"/>
        </w:rPr>
      </w:pPr>
      <w:r w:rsidRPr="00774CA8">
        <w:rPr>
          <w:color w:val="000000"/>
          <w:sz w:val="28"/>
          <w:szCs w:val="28"/>
          <w:lang w:eastAsia="ru-RU"/>
        </w:rPr>
        <w:t>10. Что подлежит обмену и продаже на рынке информационных услуг?</w:t>
      </w:r>
    </w:p>
    <w:p w:rsidR="00754B36" w:rsidRPr="00774CA8" w:rsidRDefault="00754B36" w:rsidP="00754B36">
      <w:pPr>
        <w:shd w:val="clear" w:color="auto" w:fill="FFFFFF"/>
        <w:tabs>
          <w:tab w:val="left" w:pos="9214"/>
        </w:tabs>
        <w:ind w:right="142" w:firstLine="567"/>
        <w:rPr>
          <w:color w:val="000000"/>
          <w:sz w:val="28"/>
          <w:szCs w:val="28"/>
          <w:lang w:eastAsia="ru-RU"/>
        </w:rPr>
      </w:pPr>
      <w:r w:rsidRPr="00774CA8">
        <w:rPr>
          <w:color w:val="000000"/>
          <w:sz w:val="28"/>
          <w:szCs w:val="28"/>
          <w:lang w:eastAsia="ru-RU"/>
        </w:rPr>
        <w:t>11. Лицензионные и свободно-распространяемые программные продукты.</w:t>
      </w:r>
    </w:p>
    <w:p w:rsidR="00754B36" w:rsidRPr="00774CA8" w:rsidRDefault="00754B36" w:rsidP="00754B36">
      <w:pPr>
        <w:shd w:val="clear" w:color="auto" w:fill="FFFFFF"/>
        <w:tabs>
          <w:tab w:val="left" w:pos="9214"/>
        </w:tabs>
        <w:ind w:right="142" w:firstLine="567"/>
        <w:rPr>
          <w:color w:val="000000"/>
          <w:sz w:val="28"/>
          <w:szCs w:val="28"/>
          <w:lang w:eastAsia="ru-RU"/>
        </w:rPr>
      </w:pPr>
      <w:r w:rsidRPr="00774CA8">
        <w:rPr>
          <w:color w:val="000000"/>
          <w:sz w:val="28"/>
          <w:szCs w:val="28"/>
          <w:lang w:eastAsia="ru-RU"/>
        </w:rPr>
        <w:t>12. Правовое регулирование Российской Федерации, относящееся к защите информации.</w:t>
      </w:r>
    </w:p>
    <w:p w:rsidR="00754B36" w:rsidRPr="00774CA8" w:rsidRDefault="00754B36" w:rsidP="00754B36">
      <w:pPr>
        <w:shd w:val="clear" w:color="auto" w:fill="FFFFFF"/>
        <w:tabs>
          <w:tab w:val="left" w:pos="9214"/>
        </w:tabs>
        <w:ind w:right="142" w:firstLine="567"/>
        <w:rPr>
          <w:color w:val="000000"/>
          <w:sz w:val="28"/>
          <w:szCs w:val="28"/>
          <w:lang w:eastAsia="ru-RU"/>
        </w:rPr>
      </w:pPr>
      <w:r w:rsidRPr="00774CA8">
        <w:rPr>
          <w:color w:val="000000"/>
          <w:sz w:val="28"/>
          <w:szCs w:val="28"/>
          <w:lang w:eastAsia="ru-RU"/>
        </w:rPr>
        <w:t>13. Компьютерные преступления и ответственность.</w:t>
      </w:r>
    </w:p>
    <w:p w:rsidR="00754B36" w:rsidRPr="00774CA8" w:rsidRDefault="00754B36" w:rsidP="00754B36">
      <w:pPr>
        <w:shd w:val="clear" w:color="auto" w:fill="FFFFFF"/>
        <w:tabs>
          <w:tab w:val="left" w:pos="9214"/>
        </w:tabs>
        <w:ind w:right="142" w:firstLine="567"/>
        <w:rPr>
          <w:color w:val="000000"/>
          <w:sz w:val="28"/>
          <w:szCs w:val="28"/>
          <w:lang w:eastAsia="ru-RU"/>
        </w:rPr>
      </w:pPr>
      <w:r w:rsidRPr="00774CA8">
        <w:rPr>
          <w:color w:val="000000"/>
          <w:sz w:val="28"/>
          <w:szCs w:val="28"/>
          <w:lang w:eastAsia="ru-RU"/>
        </w:rPr>
        <w:t>14. Профессионально-информационная деятельность с использованием технических средств и информационных ресурсов.</w:t>
      </w:r>
    </w:p>
    <w:p w:rsidR="00754B36" w:rsidRPr="00774CA8" w:rsidRDefault="00754B36" w:rsidP="00754B36">
      <w:pPr>
        <w:shd w:val="clear" w:color="auto" w:fill="FFFFFF"/>
        <w:tabs>
          <w:tab w:val="left" w:pos="9214"/>
        </w:tabs>
        <w:ind w:right="142" w:firstLine="567"/>
        <w:rPr>
          <w:color w:val="000000"/>
          <w:sz w:val="28"/>
          <w:szCs w:val="28"/>
          <w:lang w:eastAsia="ru-RU"/>
        </w:rPr>
      </w:pPr>
      <w:r w:rsidRPr="00774CA8">
        <w:rPr>
          <w:color w:val="000000"/>
          <w:sz w:val="28"/>
          <w:szCs w:val="28"/>
          <w:lang w:eastAsia="ru-RU"/>
        </w:rPr>
        <w:t>15. Понятие информации? Единицы измерения информации? Свойства информации?</w:t>
      </w:r>
    </w:p>
    <w:p w:rsidR="00754B36" w:rsidRPr="00774CA8" w:rsidRDefault="00754B36" w:rsidP="00754B36">
      <w:pPr>
        <w:shd w:val="clear" w:color="auto" w:fill="FFFFFF"/>
        <w:tabs>
          <w:tab w:val="left" w:pos="9214"/>
        </w:tabs>
        <w:ind w:right="142" w:firstLine="567"/>
        <w:rPr>
          <w:color w:val="000000"/>
          <w:sz w:val="28"/>
          <w:szCs w:val="28"/>
          <w:lang w:eastAsia="ru-RU"/>
        </w:rPr>
      </w:pPr>
      <w:r w:rsidRPr="00774CA8">
        <w:rPr>
          <w:color w:val="000000"/>
          <w:sz w:val="28"/>
          <w:szCs w:val="28"/>
          <w:lang w:eastAsia="ru-RU"/>
        </w:rPr>
        <w:t>16. Что такое информационный процесс? Что общего между информационными процессами для человеческого, животного и растительного мира?</w:t>
      </w:r>
    </w:p>
    <w:p w:rsidR="00754B36" w:rsidRPr="00774CA8" w:rsidRDefault="00754B36" w:rsidP="00754B36">
      <w:pPr>
        <w:shd w:val="clear" w:color="auto" w:fill="FFFFFF"/>
        <w:tabs>
          <w:tab w:val="left" w:pos="9214"/>
        </w:tabs>
        <w:ind w:right="142" w:firstLine="567"/>
        <w:rPr>
          <w:color w:val="000000"/>
          <w:sz w:val="28"/>
          <w:szCs w:val="28"/>
          <w:lang w:eastAsia="ru-RU"/>
        </w:rPr>
      </w:pPr>
      <w:r w:rsidRPr="00774CA8">
        <w:rPr>
          <w:color w:val="000000"/>
          <w:sz w:val="28"/>
          <w:szCs w:val="28"/>
          <w:lang w:eastAsia="ru-RU"/>
        </w:rPr>
        <w:t>17. Объемный подход в измерении информации?</w:t>
      </w:r>
    </w:p>
    <w:p w:rsidR="00754B36" w:rsidRPr="00774CA8" w:rsidRDefault="00754B36" w:rsidP="00754B36">
      <w:pPr>
        <w:shd w:val="clear" w:color="auto" w:fill="FFFFFF"/>
        <w:tabs>
          <w:tab w:val="left" w:pos="9214"/>
        </w:tabs>
        <w:ind w:right="142" w:firstLine="567"/>
        <w:rPr>
          <w:color w:val="000000"/>
          <w:sz w:val="28"/>
          <w:szCs w:val="28"/>
          <w:lang w:eastAsia="ru-RU"/>
        </w:rPr>
      </w:pPr>
      <w:r w:rsidRPr="00774CA8">
        <w:rPr>
          <w:color w:val="000000"/>
          <w:sz w:val="28"/>
          <w:szCs w:val="28"/>
          <w:lang w:eastAsia="ru-RU"/>
        </w:rPr>
        <w:t>18. Содержательный подход в измерении информации?</w:t>
      </w:r>
    </w:p>
    <w:p w:rsidR="00754B36" w:rsidRPr="00774CA8" w:rsidRDefault="00754B36" w:rsidP="00754B36">
      <w:pPr>
        <w:shd w:val="clear" w:color="auto" w:fill="FFFFFF"/>
        <w:tabs>
          <w:tab w:val="left" w:pos="9214"/>
        </w:tabs>
        <w:ind w:right="142" w:firstLine="567"/>
        <w:rPr>
          <w:color w:val="000000"/>
          <w:sz w:val="28"/>
          <w:szCs w:val="28"/>
          <w:lang w:eastAsia="ru-RU"/>
        </w:rPr>
      </w:pPr>
      <w:r w:rsidRPr="00774CA8">
        <w:rPr>
          <w:color w:val="000000"/>
          <w:sz w:val="28"/>
          <w:szCs w:val="28"/>
          <w:lang w:eastAsia="ru-RU"/>
        </w:rPr>
        <w:t>19. Кодирование информации. Двоичное кодирование. Система счисления. Алфавит?</w:t>
      </w:r>
    </w:p>
    <w:p w:rsidR="00754B36" w:rsidRPr="00774CA8" w:rsidRDefault="00754B36" w:rsidP="00754B36">
      <w:pPr>
        <w:shd w:val="clear" w:color="auto" w:fill="FFFFFF"/>
        <w:tabs>
          <w:tab w:val="left" w:pos="9214"/>
        </w:tabs>
        <w:ind w:right="142" w:firstLine="567"/>
        <w:rPr>
          <w:color w:val="000000"/>
          <w:sz w:val="28"/>
          <w:szCs w:val="28"/>
          <w:lang w:eastAsia="ru-RU"/>
        </w:rPr>
      </w:pPr>
      <w:r w:rsidRPr="00774CA8">
        <w:rPr>
          <w:color w:val="000000"/>
          <w:sz w:val="28"/>
          <w:szCs w:val="28"/>
          <w:lang w:eastAsia="ru-RU"/>
        </w:rPr>
        <w:t>20. Какая из систем счисления является оптимальной для представления данных в технических устройствах?</w:t>
      </w:r>
    </w:p>
    <w:p w:rsidR="00754B36" w:rsidRPr="00774CA8" w:rsidRDefault="00754B36" w:rsidP="00754B36">
      <w:pPr>
        <w:shd w:val="clear" w:color="auto" w:fill="FFFFFF"/>
        <w:tabs>
          <w:tab w:val="left" w:pos="9214"/>
        </w:tabs>
        <w:ind w:right="142" w:firstLine="567"/>
        <w:rPr>
          <w:color w:val="000000"/>
          <w:sz w:val="28"/>
          <w:szCs w:val="28"/>
          <w:lang w:eastAsia="ru-RU"/>
        </w:rPr>
      </w:pPr>
      <w:r w:rsidRPr="00774CA8">
        <w:rPr>
          <w:color w:val="000000"/>
          <w:sz w:val="28"/>
          <w:szCs w:val="28"/>
          <w:lang w:eastAsia="ru-RU"/>
        </w:rPr>
        <w:t>21. В какой системе счисления значение числа не зависит от её позиции в числовом ряду? Приведите пример.</w:t>
      </w:r>
    </w:p>
    <w:p w:rsidR="00754B36" w:rsidRPr="00774CA8" w:rsidRDefault="00754B36" w:rsidP="00754B36">
      <w:pPr>
        <w:shd w:val="clear" w:color="auto" w:fill="FFFFFF"/>
        <w:tabs>
          <w:tab w:val="left" w:pos="9214"/>
        </w:tabs>
        <w:ind w:right="142" w:firstLine="567"/>
        <w:rPr>
          <w:color w:val="000000"/>
          <w:sz w:val="28"/>
          <w:szCs w:val="28"/>
          <w:lang w:eastAsia="ru-RU"/>
        </w:rPr>
      </w:pPr>
      <w:r w:rsidRPr="00774CA8">
        <w:rPr>
          <w:color w:val="000000"/>
          <w:sz w:val="28"/>
          <w:szCs w:val="28"/>
          <w:lang w:eastAsia="ru-RU"/>
        </w:rPr>
        <w:t>22. Что можно отнести к достоинствам двоичной системы счисления?</w:t>
      </w:r>
    </w:p>
    <w:p w:rsidR="00754B36" w:rsidRPr="00774CA8" w:rsidRDefault="00754B36" w:rsidP="00754B36">
      <w:pPr>
        <w:shd w:val="clear" w:color="auto" w:fill="FFFFFF"/>
        <w:tabs>
          <w:tab w:val="left" w:pos="9214"/>
        </w:tabs>
        <w:ind w:right="142" w:firstLine="567"/>
        <w:rPr>
          <w:color w:val="000000"/>
          <w:sz w:val="28"/>
          <w:szCs w:val="28"/>
          <w:lang w:eastAsia="ru-RU"/>
        </w:rPr>
      </w:pPr>
      <w:r w:rsidRPr="00774CA8">
        <w:rPr>
          <w:color w:val="000000"/>
          <w:sz w:val="28"/>
          <w:szCs w:val="28"/>
          <w:lang w:eastAsia="ru-RU"/>
        </w:rPr>
        <w:t>23. Как записать любое десятичное  число в 2-ю, 8-ю, 16-ю системы счисления?</w:t>
      </w:r>
    </w:p>
    <w:p w:rsidR="00754B36" w:rsidRPr="00774CA8" w:rsidRDefault="00754B36" w:rsidP="00754B36">
      <w:pPr>
        <w:shd w:val="clear" w:color="auto" w:fill="FFFFFF"/>
        <w:tabs>
          <w:tab w:val="left" w:pos="9214"/>
        </w:tabs>
        <w:ind w:right="142" w:firstLine="567"/>
        <w:rPr>
          <w:color w:val="000000"/>
          <w:sz w:val="28"/>
          <w:szCs w:val="28"/>
          <w:lang w:eastAsia="ru-RU"/>
        </w:rPr>
      </w:pPr>
      <w:r w:rsidRPr="00774CA8">
        <w:rPr>
          <w:color w:val="000000"/>
          <w:sz w:val="28"/>
          <w:szCs w:val="28"/>
          <w:lang w:eastAsia="ru-RU"/>
        </w:rPr>
        <w:t>24. Как представляется текстовая информация в компьютере?</w:t>
      </w:r>
    </w:p>
    <w:p w:rsidR="00754B36" w:rsidRPr="00774CA8" w:rsidRDefault="00754B36" w:rsidP="00754B36">
      <w:pPr>
        <w:shd w:val="clear" w:color="auto" w:fill="FFFFFF"/>
        <w:tabs>
          <w:tab w:val="left" w:pos="9214"/>
        </w:tabs>
        <w:ind w:right="142" w:firstLine="567"/>
        <w:rPr>
          <w:color w:val="000000"/>
          <w:sz w:val="28"/>
          <w:szCs w:val="28"/>
          <w:lang w:eastAsia="ru-RU"/>
        </w:rPr>
      </w:pPr>
      <w:r w:rsidRPr="00774CA8">
        <w:rPr>
          <w:color w:val="000000"/>
          <w:sz w:val="28"/>
          <w:szCs w:val="28"/>
          <w:lang w:eastAsia="ru-RU"/>
        </w:rPr>
        <w:t>25. Как представляется графическая информация в компьютере?</w:t>
      </w:r>
    </w:p>
    <w:p w:rsidR="00754B36" w:rsidRPr="00774CA8" w:rsidRDefault="00754B36" w:rsidP="00754B36">
      <w:pPr>
        <w:shd w:val="clear" w:color="auto" w:fill="FFFFFF"/>
        <w:tabs>
          <w:tab w:val="left" w:pos="9214"/>
        </w:tabs>
        <w:ind w:right="142" w:firstLine="567"/>
        <w:rPr>
          <w:color w:val="000000"/>
          <w:sz w:val="28"/>
          <w:szCs w:val="28"/>
          <w:lang w:eastAsia="ru-RU"/>
        </w:rPr>
      </w:pPr>
      <w:r w:rsidRPr="00774CA8">
        <w:rPr>
          <w:color w:val="000000"/>
          <w:sz w:val="28"/>
          <w:szCs w:val="28"/>
          <w:lang w:eastAsia="ru-RU"/>
        </w:rPr>
        <w:t>26. Как представляется звуковая и видеоинформация в компьютере?</w:t>
      </w:r>
    </w:p>
    <w:p w:rsidR="00754B36" w:rsidRPr="00774CA8" w:rsidRDefault="00754B36" w:rsidP="00754B36">
      <w:pPr>
        <w:shd w:val="clear" w:color="auto" w:fill="FFFFFF"/>
        <w:tabs>
          <w:tab w:val="left" w:pos="9214"/>
        </w:tabs>
        <w:ind w:right="142" w:firstLine="567"/>
        <w:rPr>
          <w:color w:val="000000"/>
          <w:sz w:val="28"/>
          <w:szCs w:val="28"/>
          <w:lang w:eastAsia="ru-RU"/>
        </w:rPr>
      </w:pPr>
      <w:r w:rsidRPr="00774CA8">
        <w:rPr>
          <w:color w:val="000000"/>
          <w:sz w:val="28"/>
          <w:szCs w:val="28"/>
          <w:lang w:eastAsia="ru-RU"/>
        </w:rPr>
        <w:t>27. Понятие системы? Информационные процессы в естественных и искусственных системах?</w:t>
      </w:r>
    </w:p>
    <w:p w:rsidR="00754B36" w:rsidRPr="00774CA8" w:rsidRDefault="00754B36" w:rsidP="00754B36">
      <w:pPr>
        <w:shd w:val="clear" w:color="auto" w:fill="FFFFFF"/>
        <w:tabs>
          <w:tab w:val="left" w:pos="9214"/>
        </w:tabs>
        <w:ind w:right="142" w:firstLine="567"/>
        <w:rPr>
          <w:color w:val="000000"/>
          <w:sz w:val="28"/>
          <w:szCs w:val="28"/>
          <w:lang w:eastAsia="ru-RU"/>
        </w:rPr>
      </w:pPr>
      <w:r w:rsidRPr="00774CA8">
        <w:rPr>
          <w:color w:val="000000"/>
          <w:sz w:val="28"/>
          <w:szCs w:val="28"/>
          <w:lang w:eastAsia="ru-RU"/>
        </w:rPr>
        <w:t>28. Обработка информации. Процесс обработки информации и варианты обработки информации?</w:t>
      </w:r>
    </w:p>
    <w:p w:rsidR="00754B36" w:rsidRPr="00774CA8" w:rsidRDefault="00754B36" w:rsidP="00754B36">
      <w:pPr>
        <w:shd w:val="clear" w:color="auto" w:fill="FFFFFF"/>
        <w:tabs>
          <w:tab w:val="left" w:pos="9214"/>
        </w:tabs>
        <w:ind w:right="142" w:firstLine="567"/>
        <w:rPr>
          <w:color w:val="000000"/>
          <w:sz w:val="28"/>
          <w:szCs w:val="28"/>
          <w:lang w:eastAsia="ru-RU"/>
        </w:rPr>
      </w:pPr>
      <w:r w:rsidRPr="00774CA8">
        <w:rPr>
          <w:color w:val="000000"/>
          <w:sz w:val="28"/>
          <w:szCs w:val="28"/>
          <w:lang w:eastAsia="ru-RU"/>
        </w:rPr>
        <w:t>29. Компьютер как исполнитель команд. Программный принцип работы компьютера?</w:t>
      </w:r>
    </w:p>
    <w:p w:rsidR="00754B36" w:rsidRPr="00774CA8" w:rsidRDefault="00754B36" w:rsidP="00754B36">
      <w:pPr>
        <w:shd w:val="clear" w:color="auto" w:fill="FFFFFF"/>
        <w:tabs>
          <w:tab w:val="left" w:pos="9214"/>
        </w:tabs>
        <w:ind w:right="142" w:firstLine="567"/>
        <w:rPr>
          <w:color w:val="000000"/>
          <w:sz w:val="28"/>
          <w:szCs w:val="28"/>
          <w:lang w:eastAsia="ru-RU"/>
        </w:rPr>
      </w:pPr>
      <w:r w:rsidRPr="00774CA8">
        <w:rPr>
          <w:color w:val="000000"/>
          <w:sz w:val="28"/>
          <w:szCs w:val="28"/>
          <w:lang w:eastAsia="ru-RU"/>
        </w:rPr>
        <w:t>30. Что такое алгоритм? Основные свойства алгоритмов. Основные виды алгоритмов?</w:t>
      </w:r>
    </w:p>
    <w:p w:rsidR="00754B36" w:rsidRPr="00774CA8" w:rsidRDefault="00754B36" w:rsidP="00754B36">
      <w:pPr>
        <w:shd w:val="clear" w:color="auto" w:fill="FFFFFF"/>
        <w:tabs>
          <w:tab w:val="left" w:pos="9214"/>
        </w:tabs>
        <w:ind w:right="142" w:firstLine="567"/>
        <w:rPr>
          <w:color w:val="000000"/>
          <w:sz w:val="28"/>
          <w:szCs w:val="28"/>
          <w:lang w:eastAsia="ru-RU"/>
        </w:rPr>
      </w:pPr>
      <w:r w:rsidRPr="00774CA8">
        <w:rPr>
          <w:color w:val="000000"/>
          <w:sz w:val="28"/>
          <w:szCs w:val="28"/>
          <w:lang w:eastAsia="ru-RU"/>
        </w:rPr>
        <w:t>31. Хранение информационных объектов различных видов на  цифровых носителях? Определение объема носителя?</w:t>
      </w:r>
    </w:p>
    <w:p w:rsidR="00754B36" w:rsidRPr="00774CA8" w:rsidRDefault="00754B36" w:rsidP="00754B36">
      <w:pPr>
        <w:shd w:val="clear" w:color="auto" w:fill="FFFFFF"/>
        <w:tabs>
          <w:tab w:val="left" w:pos="9214"/>
        </w:tabs>
        <w:ind w:right="142" w:firstLine="567"/>
        <w:rPr>
          <w:color w:val="000000"/>
          <w:sz w:val="28"/>
          <w:szCs w:val="28"/>
          <w:lang w:eastAsia="ru-RU"/>
        </w:rPr>
      </w:pPr>
      <w:r w:rsidRPr="00774CA8">
        <w:rPr>
          <w:color w:val="000000"/>
          <w:sz w:val="28"/>
          <w:szCs w:val="28"/>
          <w:lang w:eastAsia="ru-RU"/>
        </w:rPr>
        <w:t>32. Архивация данных. Программы архиваторы: назначение и функции.</w:t>
      </w:r>
    </w:p>
    <w:p w:rsidR="00754B36" w:rsidRPr="00774CA8" w:rsidRDefault="00754B36" w:rsidP="00754B36">
      <w:pPr>
        <w:shd w:val="clear" w:color="auto" w:fill="FFFFFF"/>
        <w:tabs>
          <w:tab w:val="left" w:pos="9214"/>
        </w:tabs>
        <w:ind w:right="142" w:firstLine="567"/>
        <w:rPr>
          <w:color w:val="000000"/>
          <w:sz w:val="28"/>
          <w:szCs w:val="28"/>
          <w:lang w:eastAsia="ru-RU"/>
        </w:rPr>
      </w:pPr>
      <w:r w:rsidRPr="00774CA8">
        <w:rPr>
          <w:color w:val="000000"/>
          <w:sz w:val="28"/>
          <w:szCs w:val="28"/>
          <w:lang w:eastAsia="ru-RU"/>
        </w:rPr>
        <w:t>33. Поиск информации с использованием компьютера?  Виды поиска.</w:t>
      </w:r>
    </w:p>
    <w:p w:rsidR="00754B36" w:rsidRPr="00774CA8" w:rsidRDefault="00754B36" w:rsidP="00754B36">
      <w:pPr>
        <w:shd w:val="clear" w:color="auto" w:fill="FFFFFF"/>
        <w:tabs>
          <w:tab w:val="left" w:pos="9214"/>
        </w:tabs>
        <w:ind w:right="142" w:firstLine="567"/>
        <w:rPr>
          <w:color w:val="000000"/>
          <w:sz w:val="28"/>
          <w:szCs w:val="28"/>
          <w:lang w:eastAsia="ru-RU"/>
        </w:rPr>
      </w:pPr>
      <w:r w:rsidRPr="00774CA8">
        <w:rPr>
          <w:color w:val="000000"/>
          <w:sz w:val="28"/>
          <w:szCs w:val="28"/>
          <w:lang w:eastAsia="ru-RU"/>
        </w:rPr>
        <w:t>34. Поисковые системы Интернета.</w:t>
      </w:r>
    </w:p>
    <w:p w:rsidR="00754B36" w:rsidRPr="00774CA8" w:rsidRDefault="00754B36" w:rsidP="00754B36">
      <w:pPr>
        <w:shd w:val="clear" w:color="auto" w:fill="FFFFFF"/>
        <w:tabs>
          <w:tab w:val="left" w:pos="9214"/>
        </w:tabs>
        <w:ind w:right="142" w:firstLine="567"/>
        <w:rPr>
          <w:color w:val="000000"/>
          <w:sz w:val="28"/>
          <w:szCs w:val="28"/>
          <w:lang w:eastAsia="ru-RU"/>
        </w:rPr>
      </w:pPr>
      <w:r w:rsidRPr="00774CA8">
        <w:rPr>
          <w:color w:val="000000"/>
          <w:sz w:val="28"/>
          <w:szCs w:val="28"/>
          <w:lang w:eastAsia="ru-RU"/>
        </w:rPr>
        <w:t>35. Передача информации между компьютерами. Проводная и беспроводная связь?</w:t>
      </w:r>
    </w:p>
    <w:p w:rsidR="00754B36" w:rsidRPr="00774CA8" w:rsidRDefault="00754B36" w:rsidP="00754B36">
      <w:pPr>
        <w:shd w:val="clear" w:color="auto" w:fill="FFFFFF"/>
        <w:tabs>
          <w:tab w:val="left" w:pos="9214"/>
        </w:tabs>
        <w:ind w:right="142" w:firstLine="567"/>
        <w:rPr>
          <w:color w:val="000000"/>
          <w:sz w:val="28"/>
          <w:szCs w:val="28"/>
          <w:lang w:eastAsia="ru-RU"/>
        </w:rPr>
      </w:pPr>
      <w:r w:rsidRPr="00774CA8">
        <w:rPr>
          <w:color w:val="000000"/>
          <w:sz w:val="28"/>
          <w:szCs w:val="28"/>
          <w:lang w:eastAsia="ru-RU"/>
        </w:rPr>
        <w:lastRenderedPageBreak/>
        <w:t>36. Что такое модем? Виды модемов? Что необходимо для подключения к сети Интернет.</w:t>
      </w:r>
    </w:p>
    <w:p w:rsidR="00754B36" w:rsidRDefault="00754B36" w:rsidP="00754B36">
      <w:pPr>
        <w:tabs>
          <w:tab w:val="left" w:pos="9214"/>
        </w:tabs>
        <w:ind w:right="142" w:firstLine="567"/>
        <w:jc w:val="center"/>
        <w:rPr>
          <w:color w:val="FF0000"/>
          <w:sz w:val="28"/>
          <w:szCs w:val="28"/>
        </w:rPr>
      </w:pPr>
    </w:p>
    <w:p w:rsidR="00754B36" w:rsidRPr="00C44244" w:rsidRDefault="004B2CEA" w:rsidP="00754B36">
      <w:pPr>
        <w:ind w:right="142"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="00754B36" w:rsidRPr="00C44244">
        <w:rPr>
          <w:b/>
          <w:sz w:val="28"/>
          <w:szCs w:val="28"/>
        </w:rPr>
        <w:t>.УЧЕБНО-МЕТОДИЧЕСКОЕ И МАТЕРИАЛЬНО-ТЕХНИЧЕСКОЕ ОБЕСПЕЧЕНИЕ УЧЕБНОЙ ДИСЦИПЛИНЫ</w:t>
      </w:r>
    </w:p>
    <w:p w:rsidR="00754B36" w:rsidRPr="00C44244" w:rsidRDefault="00754B36" w:rsidP="00754B36">
      <w:pPr>
        <w:ind w:right="142" w:firstLine="540"/>
        <w:jc w:val="center"/>
        <w:rPr>
          <w:sz w:val="28"/>
          <w:szCs w:val="28"/>
        </w:rPr>
      </w:pPr>
    </w:p>
    <w:p w:rsidR="00754B36" w:rsidRPr="00636008" w:rsidRDefault="00754B36" w:rsidP="00754B36">
      <w:pPr>
        <w:tabs>
          <w:tab w:val="left" w:pos="1275"/>
        </w:tabs>
        <w:ind w:right="142" w:firstLine="567"/>
        <w:jc w:val="both"/>
        <w:rPr>
          <w:b/>
          <w:i/>
          <w:sz w:val="28"/>
          <w:szCs w:val="28"/>
          <w:u w:val="single"/>
        </w:rPr>
      </w:pPr>
      <w:r w:rsidRPr="00C44244">
        <w:rPr>
          <w:sz w:val="28"/>
          <w:szCs w:val="28"/>
        </w:rPr>
        <w:t xml:space="preserve">Освоение программы учебной дисциплины Информатика и </w:t>
      </w:r>
      <w:proofErr w:type="spellStart"/>
      <w:r w:rsidRPr="00C44244">
        <w:rPr>
          <w:sz w:val="28"/>
          <w:szCs w:val="28"/>
        </w:rPr>
        <w:t>ИКТпредполагает</w:t>
      </w:r>
      <w:proofErr w:type="spellEnd"/>
      <w:r w:rsidRPr="00C44244">
        <w:rPr>
          <w:sz w:val="28"/>
          <w:szCs w:val="28"/>
        </w:rPr>
        <w:t xml:space="preserve"> использование учебного </w:t>
      </w:r>
      <w:r w:rsidRPr="00636008">
        <w:rPr>
          <w:i/>
          <w:sz w:val="28"/>
          <w:szCs w:val="28"/>
        </w:rPr>
        <w:t xml:space="preserve">кабинета информационных систем </w:t>
      </w:r>
      <w:r>
        <w:rPr>
          <w:i/>
          <w:sz w:val="28"/>
          <w:szCs w:val="28"/>
        </w:rPr>
        <w:t xml:space="preserve">и </w:t>
      </w:r>
      <w:r w:rsidRPr="00636008">
        <w:rPr>
          <w:i/>
          <w:sz w:val="28"/>
          <w:szCs w:val="28"/>
        </w:rPr>
        <w:t>технологий в профессиональной деятельности</w:t>
      </w:r>
    </w:p>
    <w:p w:rsidR="00754B36" w:rsidRPr="00C44244" w:rsidRDefault="00754B36" w:rsidP="00754B36">
      <w:pPr>
        <w:ind w:right="142" w:firstLine="567"/>
        <w:jc w:val="both"/>
        <w:rPr>
          <w:sz w:val="28"/>
          <w:szCs w:val="28"/>
        </w:rPr>
      </w:pPr>
      <w:r w:rsidRPr="00C44244">
        <w:rPr>
          <w:sz w:val="28"/>
          <w:szCs w:val="28"/>
        </w:rPr>
        <w:t xml:space="preserve">Помещение кабинета должно удовлетворять требованиям </w:t>
      </w:r>
      <w:proofErr w:type="spellStart"/>
      <w:r w:rsidRPr="00C44244">
        <w:rPr>
          <w:sz w:val="28"/>
          <w:szCs w:val="28"/>
        </w:rPr>
        <w:t>Санитарно-эпидемеологических</w:t>
      </w:r>
      <w:proofErr w:type="spellEnd"/>
      <w:r w:rsidRPr="00C44244">
        <w:rPr>
          <w:sz w:val="28"/>
          <w:szCs w:val="28"/>
        </w:rPr>
        <w:t xml:space="preserve"> правил и нормативов (СанПиН 2.4.2. № 178-02). Оно должно быть оснащено учебной мебелью и техническими средствами обучения, достаточными для выполнения требований к уровню подготовки обучающихся. </w:t>
      </w:r>
    </w:p>
    <w:p w:rsidR="00754B36" w:rsidRPr="00C44244" w:rsidRDefault="00754B36" w:rsidP="00754B36">
      <w:pPr>
        <w:ind w:right="142" w:firstLine="567"/>
        <w:jc w:val="both"/>
        <w:rPr>
          <w:sz w:val="28"/>
          <w:szCs w:val="28"/>
        </w:rPr>
      </w:pPr>
      <w:r w:rsidRPr="00C44244">
        <w:rPr>
          <w:sz w:val="28"/>
          <w:szCs w:val="28"/>
        </w:rPr>
        <w:t>В состав учебно-методического и материально-технического обеспечения программы учебной дисциплины Информатика и ИКТ входит:</w:t>
      </w:r>
    </w:p>
    <w:p w:rsidR="00754B36" w:rsidRPr="00C44244" w:rsidRDefault="00754B36" w:rsidP="00754B36">
      <w:pPr>
        <w:spacing w:line="360" w:lineRule="auto"/>
        <w:ind w:right="142" w:firstLine="567"/>
        <w:jc w:val="both"/>
        <w:rPr>
          <w:b/>
          <w:sz w:val="28"/>
          <w:szCs w:val="28"/>
        </w:rPr>
      </w:pPr>
      <w:r w:rsidRPr="00C44244">
        <w:rPr>
          <w:b/>
          <w:sz w:val="28"/>
          <w:szCs w:val="28"/>
        </w:rPr>
        <w:t xml:space="preserve">1. Материально-техническое обеспечение </w:t>
      </w:r>
    </w:p>
    <w:tbl>
      <w:tblPr>
        <w:tblW w:w="100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4"/>
        <w:gridCol w:w="6698"/>
        <w:gridCol w:w="2535"/>
      </w:tblGrid>
      <w:tr w:rsidR="00754B36" w:rsidRPr="00C44244" w:rsidTr="00754B36">
        <w:trPr>
          <w:trHeight w:val="904"/>
        </w:trPr>
        <w:tc>
          <w:tcPr>
            <w:tcW w:w="675" w:type="dxa"/>
            <w:vAlign w:val="center"/>
          </w:tcPr>
          <w:p w:rsidR="00754B36" w:rsidRPr="00C44244" w:rsidRDefault="00754B36" w:rsidP="00754B36">
            <w:pPr>
              <w:ind w:right="142"/>
              <w:jc w:val="center"/>
              <w:rPr>
                <w:b/>
                <w:sz w:val="28"/>
                <w:szCs w:val="28"/>
              </w:rPr>
            </w:pPr>
            <w:r w:rsidRPr="00C44244">
              <w:rPr>
                <w:b/>
                <w:sz w:val="28"/>
                <w:szCs w:val="28"/>
              </w:rPr>
              <w:t>№</w:t>
            </w:r>
          </w:p>
          <w:p w:rsidR="00754B36" w:rsidRPr="00C44244" w:rsidRDefault="00754B36" w:rsidP="00754B36">
            <w:pPr>
              <w:ind w:right="142"/>
              <w:jc w:val="center"/>
              <w:rPr>
                <w:b/>
                <w:sz w:val="28"/>
                <w:szCs w:val="28"/>
              </w:rPr>
            </w:pPr>
            <w:r w:rsidRPr="00C44244">
              <w:rPr>
                <w:b/>
                <w:sz w:val="28"/>
                <w:szCs w:val="28"/>
              </w:rPr>
              <w:t>ПП</w:t>
            </w:r>
          </w:p>
        </w:tc>
        <w:tc>
          <w:tcPr>
            <w:tcW w:w="6804" w:type="dxa"/>
            <w:vAlign w:val="center"/>
          </w:tcPr>
          <w:p w:rsidR="00754B36" w:rsidRPr="00C44244" w:rsidRDefault="00754B36" w:rsidP="00754B36">
            <w:pPr>
              <w:ind w:right="142"/>
              <w:jc w:val="center"/>
              <w:rPr>
                <w:b/>
                <w:sz w:val="28"/>
                <w:szCs w:val="28"/>
              </w:rPr>
            </w:pPr>
            <w:r w:rsidRPr="00C44244">
              <w:rPr>
                <w:b/>
                <w:sz w:val="28"/>
                <w:szCs w:val="28"/>
              </w:rPr>
              <w:t>Наименование, тип оборудования</w:t>
            </w:r>
          </w:p>
          <w:p w:rsidR="00754B36" w:rsidRPr="00C44244" w:rsidRDefault="00754B36" w:rsidP="00754B36">
            <w:pPr>
              <w:ind w:right="142"/>
              <w:jc w:val="center"/>
              <w:rPr>
                <w:sz w:val="28"/>
                <w:szCs w:val="28"/>
              </w:rPr>
            </w:pPr>
            <w:proofErr w:type="gramStart"/>
            <w:r w:rsidRPr="00C44244">
              <w:rPr>
                <w:sz w:val="28"/>
                <w:szCs w:val="28"/>
              </w:rPr>
              <w:t>(включая ученическую мебель, доску, мультимедиа, защитные средства, плакаты, наглядные пособия и.т.д.)</w:t>
            </w:r>
            <w:proofErr w:type="gramEnd"/>
          </w:p>
        </w:tc>
        <w:tc>
          <w:tcPr>
            <w:tcW w:w="2548" w:type="dxa"/>
            <w:vAlign w:val="center"/>
          </w:tcPr>
          <w:p w:rsidR="00754B36" w:rsidRPr="00C44244" w:rsidRDefault="00754B36" w:rsidP="00754B36">
            <w:pPr>
              <w:ind w:right="142"/>
              <w:jc w:val="center"/>
              <w:rPr>
                <w:sz w:val="28"/>
                <w:szCs w:val="28"/>
              </w:rPr>
            </w:pPr>
            <w:r w:rsidRPr="00C44244">
              <w:rPr>
                <w:b/>
                <w:sz w:val="28"/>
                <w:szCs w:val="28"/>
              </w:rPr>
              <w:t xml:space="preserve">Кол-во </w:t>
            </w:r>
            <w:r w:rsidRPr="00C44244">
              <w:rPr>
                <w:sz w:val="28"/>
                <w:szCs w:val="28"/>
              </w:rPr>
              <w:t>имеющегося в наличии оборудования</w:t>
            </w:r>
          </w:p>
        </w:tc>
      </w:tr>
      <w:tr w:rsidR="00754B36" w:rsidRPr="00C44244" w:rsidTr="00754B36">
        <w:trPr>
          <w:trHeight w:val="279"/>
        </w:trPr>
        <w:tc>
          <w:tcPr>
            <w:tcW w:w="675" w:type="dxa"/>
            <w:vAlign w:val="center"/>
          </w:tcPr>
          <w:p w:rsidR="00754B36" w:rsidRPr="00C44244" w:rsidRDefault="00754B36" w:rsidP="00754B36">
            <w:pPr>
              <w:ind w:right="142"/>
              <w:jc w:val="center"/>
              <w:rPr>
                <w:b/>
                <w:sz w:val="28"/>
                <w:szCs w:val="28"/>
              </w:rPr>
            </w:pPr>
            <w:r w:rsidRPr="00C44244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804" w:type="dxa"/>
          </w:tcPr>
          <w:p w:rsidR="00754B36" w:rsidRPr="00C44244" w:rsidRDefault="00754B36" w:rsidP="00754B36">
            <w:pPr>
              <w:ind w:right="142"/>
              <w:jc w:val="both"/>
              <w:rPr>
                <w:sz w:val="28"/>
                <w:szCs w:val="28"/>
              </w:rPr>
            </w:pPr>
            <w:r w:rsidRPr="00C44244">
              <w:rPr>
                <w:sz w:val="28"/>
                <w:szCs w:val="28"/>
              </w:rPr>
              <w:t>Стол компьютерный</w:t>
            </w:r>
          </w:p>
        </w:tc>
        <w:tc>
          <w:tcPr>
            <w:tcW w:w="2548" w:type="dxa"/>
            <w:vAlign w:val="center"/>
          </w:tcPr>
          <w:p w:rsidR="00754B36" w:rsidRPr="00C44244" w:rsidRDefault="00754B36" w:rsidP="00754B36">
            <w:pPr>
              <w:ind w:right="142"/>
              <w:jc w:val="center"/>
              <w:rPr>
                <w:sz w:val="28"/>
                <w:szCs w:val="28"/>
              </w:rPr>
            </w:pPr>
            <w:r w:rsidRPr="00C44244">
              <w:rPr>
                <w:sz w:val="28"/>
                <w:szCs w:val="28"/>
              </w:rPr>
              <w:t>11</w:t>
            </w:r>
          </w:p>
        </w:tc>
      </w:tr>
      <w:tr w:rsidR="00754B36" w:rsidRPr="00C44244" w:rsidTr="00754B36">
        <w:trPr>
          <w:trHeight w:val="353"/>
        </w:trPr>
        <w:tc>
          <w:tcPr>
            <w:tcW w:w="675" w:type="dxa"/>
            <w:vAlign w:val="center"/>
          </w:tcPr>
          <w:p w:rsidR="00754B36" w:rsidRPr="00C44244" w:rsidRDefault="00754B36" w:rsidP="00754B36">
            <w:pPr>
              <w:ind w:right="142"/>
              <w:jc w:val="center"/>
              <w:rPr>
                <w:b/>
                <w:sz w:val="28"/>
                <w:szCs w:val="28"/>
              </w:rPr>
            </w:pPr>
            <w:r w:rsidRPr="00C44244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804" w:type="dxa"/>
          </w:tcPr>
          <w:p w:rsidR="00754B36" w:rsidRPr="00C44244" w:rsidRDefault="00754B36" w:rsidP="00754B36">
            <w:pPr>
              <w:ind w:right="142"/>
              <w:jc w:val="both"/>
              <w:rPr>
                <w:sz w:val="28"/>
                <w:szCs w:val="28"/>
              </w:rPr>
            </w:pPr>
            <w:r w:rsidRPr="00C44244">
              <w:rPr>
                <w:sz w:val="28"/>
                <w:szCs w:val="28"/>
              </w:rPr>
              <w:t>Кресло компьютерное</w:t>
            </w:r>
          </w:p>
        </w:tc>
        <w:tc>
          <w:tcPr>
            <w:tcW w:w="2548" w:type="dxa"/>
            <w:vAlign w:val="center"/>
          </w:tcPr>
          <w:p w:rsidR="00754B36" w:rsidRPr="00C44244" w:rsidRDefault="00754B36" w:rsidP="00754B36">
            <w:pPr>
              <w:ind w:right="142"/>
              <w:jc w:val="center"/>
              <w:rPr>
                <w:sz w:val="28"/>
                <w:szCs w:val="28"/>
              </w:rPr>
            </w:pPr>
            <w:r w:rsidRPr="00C44244">
              <w:rPr>
                <w:sz w:val="28"/>
                <w:szCs w:val="28"/>
              </w:rPr>
              <w:t>11</w:t>
            </w:r>
          </w:p>
        </w:tc>
      </w:tr>
      <w:tr w:rsidR="00754B36" w:rsidRPr="00C44244" w:rsidTr="00754B36">
        <w:trPr>
          <w:trHeight w:val="353"/>
        </w:trPr>
        <w:tc>
          <w:tcPr>
            <w:tcW w:w="675" w:type="dxa"/>
            <w:vAlign w:val="center"/>
          </w:tcPr>
          <w:p w:rsidR="00754B36" w:rsidRPr="00C44244" w:rsidRDefault="00754B36" w:rsidP="00754B36">
            <w:pPr>
              <w:ind w:right="142"/>
              <w:jc w:val="center"/>
              <w:rPr>
                <w:b/>
                <w:sz w:val="28"/>
                <w:szCs w:val="28"/>
              </w:rPr>
            </w:pPr>
            <w:r w:rsidRPr="00C44244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6804" w:type="dxa"/>
          </w:tcPr>
          <w:p w:rsidR="00754B36" w:rsidRPr="00C44244" w:rsidRDefault="00754B36" w:rsidP="00754B36">
            <w:pPr>
              <w:ind w:right="142"/>
              <w:jc w:val="both"/>
              <w:rPr>
                <w:sz w:val="28"/>
                <w:szCs w:val="28"/>
              </w:rPr>
            </w:pPr>
            <w:r w:rsidRPr="00C44244">
              <w:rPr>
                <w:sz w:val="28"/>
                <w:szCs w:val="28"/>
              </w:rPr>
              <w:t>Шкаф книжный</w:t>
            </w:r>
          </w:p>
        </w:tc>
        <w:tc>
          <w:tcPr>
            <w:tcW w:w="2548" w:type="dxa"/>
            <w:vAlign w:val="center"/>
          </w:tcPr>
          <w:p w:rsidR="00754B36" w:rsidRPr="00C44244" w:rsidRDefault="00754B36" w:rsidP="00754B36">
            <w:pPr>
              <w:ind w:right="142"/>
              <w:jc w:val="center"/>
              <w:rPr>
                <w:sz w:val="28"/>
                <w:szCs w:val="28"/>
              </w:rPr>
            </w:pPr>
            <w:r w:rsidRPr="00C44244">
              <w:rPr>
                <w:sz w:val="28"/>
                <w:szCs w:val="28"/>
              </w:rPr>
              <w:t>1</w:t>
            </w:r>
          </w:p>
        </w:tc>
      </w:tr>
      <w:tr w:rsidR="00754B36" w:rsidRPr="00C44244" w:rsidTr="00754B36">
        <w:trPr>
          <w:trHeight w:val="353"/>
        </w:trPr>
        <w:tc>
          <w:tcPr>
            <w:tcW w:w="675" w:type="dxa"/>
            <w:vAlign w:val="center"/>
          </w:tcPr>
          <w:p w:rsidR="00754B36" w:rsidRPr="00C44244" w:rsidRDefault="00754B36" w:rsidP="00754B36">
            <w:pPr>
              <w:ind w:right="142"/>
              <w:jc w:val="center"/>
              <w:rPr>
                <w:b/>
                <w:sz w:val="28"/>
                <w:szCs w:val="28"/>
              </w:rPr>
            </w:pPr>
            <w:r w:rsidRPr="00C44244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6804" w:type="dxa"/>
          </w:tcPr>
          <w:p w:rsidR="00754B36" w:rsidRPr="00C44244" w:rsidRDefault="00754B36" w:rsidP="00754B36">
            <w:pPr>
              <w:ind w:right="142"/>
              <w:jc w:val="both"/>
              <w:rPr>
                <w:sz w:val="28"/>
                <w:szCs w:val="28"/>
              </w:rPr>
            </w:pPr>
            <w:r w:rsidRPr="00C44244">
              <w:rPr>
                <w:sz w:val="28"/>
                <w:szCs w:val="28"/>
              </w:rPr>
              <w:t>Стол преподавателя</w:t>
            </w:r>
          </w:p>
        </w:tc>
        <w:tc>
          <w:tcPr>
            <w:tcW w:w="2548" w:type="dxa"/>
            <w:vAlign w:val="center"/>
          </w:tcPr>
          <w:p w:rsidR="00754B36" w:rsidRPr="00C44244" w:rsidRDefault="00754B36" w:rsidP="00754B36">
            <w:pPr>
              <w:ind w:right="142"/>
              <w:jc w:val="center"/>
              <w:rPr>
                <w:sz w:val="28"/>
                <w:szCs w:val="28"/>
              </w:rPr>
            </w:pPr>
            <w:r w:rsidRPr="00C44244">
              <w:rPr>
                <w:sz w:val="28"/>
                <w:szCs w:val="28"/>
              </w:rPr>
              <w:t>2</w:t>
            </w:r>
          </w:p>
        </w:tc>
      </w:tr>
      <w:tr w:rsidR="00754B36" w:rsidRPr="00C44244" w:rsidTr="00754B36">
        <w:trPr>
          <w:trHeight w:val="366"/>
        </w:trPr>
        <w:tc>
          <w:tcPr>
            <w:tcW w:w="675" w:type="dxa"/>
            <w:vAlign w:val="center"/>
          </w:tcPr>
          <w:p w:rsidR="00754B36" w:rsidRPr="00C44244" w:rsidRDefault="00754B36" w:rsidP="00754B36">
            <w:pPr>
              <w:ind w:right="142"/>
              <w:jc w:val="center"/>
              <w:rPr>
                <w:b/>
                <w:sz w:val="28"/>
                <w:szCs w:val="28"/>
              </w:rPr>
            </w:pPr>
            <w:r w:rsidRPr="00C44244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6804" w:type="dxa"/>
          </w:tcPr>
          <w:p w:rsidR="00754B36" w:rsidRPr="00C44244" w:rsidRDefault="00754B36" w:rsidP="00754B36">
            <w:pPr>
              <w:ind w:right="142"/>
              <w:jc w:val="both"/>
              <w:rPr>
                <w:sz w:val="28"/>
                <w:szCs w:val="28"/>
              </w:rPr>
            </w:pPr>
            <w:r w:rsidRPr="00C44244">
              <w:rPr>
                <w:sz w:val="28"/>
                <w:szCs w:val="28"/>
              </w:rPr>
              <w:t>Стул ученический</w:t>
            </w:r>
          </w:p>
        </w:tc>
        <w:tc>
          <w:tcPr>
            <w:tcW w:w="2548" w:type="dxa"/>
            <w:vAlign w:val="center"/>
          </w:tcPr>
          <w:p w:rsidR="00754B36" w:rsidRPr="00C44244" w:rsidRDefault="00754B36" w:rsidP="00754B36">
            <w:pPr>
              <w:ind w:right="142"/>
              <w:jc w:val="center"/>
              <w:rPr>
                <w:sz w:val="28"/>
                <w:szCs w:val="28"/>
              </w:rPr>
            </w:pPr>
            <w:r w:rsidRPr="00C44244">
              <w:rPr>
                <w:sz w:val="28"/>
                <w:szCs w:val="28"/>
              </w:rPr>
              <w:t>14</w:t>
            </w:r>
          </w:p>
        </w:tc>
      </w:tr>
      <w:tr w:rsidR="00754B36" w:rsidRPr="00C44244" w:rsidTr="00754B36">
        <w:trPr>
          <w:trHeight w:val="353"/>
        </w:trPr>
        <w:tc>
          <w:tcPr>
            <w:tcW w:w="675" w:type="dxa"/>
            <w:vAlign w:val="center"/>
          </w:tcPr>
          <w:p w:rsidR="00754B36" w:rsidRPr="00C44244" w:rsidRDefault="00754B36" w:rsidP="00754B36">
            <w:pPr>
              <w:ind w:right="142"/>
              <w:jc w:val="center"/>
              <w:rPr>
                <w:b/>
                <w:sz w:val="28"/>
                <w:szCs w:val="28"/>
              </w:rPr>
            </w:pPr>
            <w:r w:rsidRPr="00C44244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6804" w:type="dxa"/>
          </w:tcPr>
          <w:p w:rsidR="00754B36" w:rsidRPr="00C44244" w:rsidRDefault="00754B36" w:rsidP="00754B36">
            <w:pPr>
              <w:ind w:right="142"/>
              <w:jc w:val="both"/>
              <w:rPr>
                <w:sz w:val="28"/>
                <w:szCs w:val="28"/>
              </w:rPr>
            </w:pPr>
            <w:r w:rsidRPr="00C44244">
              <w:rPr>
                <w:sz w:val="28"/>
                <w:szCs w:val="28"/>
              </w:rPr>
              <w:t>Стол ученический</w:t>
            </w:r>
          </w:p>
        </w:tc>
        <w:tc>
          <w:tcPr>
            <w:tcW w:w="2548" w:type="dxa"/>
            <w:vAlign w:val="center"/>
          </w:tcPr>
          <w:p w:rsidR="00754B36" w:rsidRPr="00C44244" w:rsidRDefault="00754B36" w:rsidP="00754B36">
            <w:pPr>
              <w:ind w:right="142"/>
              <w:jc w:val="center"/>
              <w:rPr>
                <w:sz w:val="28"/>
                <w:szCs w:val="28"/>
              </w:rPr>
            </w:pPr>
            <w:r w:rsidRPr="00C44244">
              <w:rPr>
                <w:sz w:val="28"/>
                <w:szCs w:val="28"/>
              </w:rPr>
              <w:t>5</w:t>
            </w:r>
          </w:p>
        </w:tc>
      </w:tr>
      <w:tr w:rsidR="00754B36" w:rsidRPr="00C44244" w:rsidTr="00754B36">
        <w:trPr>
          <w:trHeight w:val="353"/>
        </w:trPr>
        <w:tc>
          <w:tcPr>
            <w:tcW w:w="675" w:type="dxa"/>
            <w:vAlign w:val="center"/>
          </w:tcPr>
          <w:p w:rsidR="00754B36" w:rsidRPr="00C44244" w:rsidRDefault="00754B36" w:rsidP="00754B36">
            <w:pPr>
              <w:ind w:right="142"/>
              <w:jc w:val="center"/>
              <w:rPr>
                <w:b/>
                <w:sz w:val="28"/>
                <w:szCs w:val="28"/>
              </w:rPr>
            </w:pPr>
            <w:r w:rsidRPr="00C44244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6804" w:type="dxa"/>
          </w:tcPr>
          <w:p w:rsidR="00754B36" w:rsidRPr="00C44244" w:rsidRDefault="00754B36" w:rsidP="00754B36">
            <w:pPr>
              <w:ind w:right="142"/>
              <w:jc w:val="both"/>
              <w:rPr>
                <w:sz w:val="28"/>
                <w:szCs w:val="28"/>
              </w:rPr>
            </w:pPr>
            <w:r w:rsidRPr="00C44244">
              <w:rPr>
                <w:sz w:val="28"/>
                <w:szCs w:val="28"/>
              </w:rPr>
              <w:t>Персональный компьютер</w:t>
            </w:r>
          </w:p>
        </w:tc>
        <w:tc>
          <w:tcPr>
            <w:tcW w:w="2548" w:type="dxa"/>
            <w:vAlign w:val="center"/>
          </w:tcPr>
          <w:p w:rsidR="00754B36" w:rsidRPr="00C44244" w:rsidRDefault="00754B36" w:rsidP="00754B36">
            <w:pPr>
              <w:ind w:right="142"/>
              <w:jc w:val="center"/>
              <w:rPr>
                <w:sz w:val="28"/>
                <w:szCs w:val="28"/>
              </w:rPr>
            </w:pPr>
            <w:r w:rsidRPr="00C44244">
              <w:rPr>
                <w:sz w:val="28"/>
                <w:szCs w:val="28"/>
              </w:rPr>
              <w:t>9</w:t>
            </w:r>
          </w:p>
        </w:tc>
      </w:tr>
      <w:tr w:rsidR="00754B36" w:rsidRPr="00C44244" w:rsidTr="00754B36">
        <w:trPr>
          <w:trHeight w:val="353"/>
        </w:trPr>
        <w:tc>
          <w:tcPr>
            <w:tcW w:w="675" w:type="dxa"/>
            <w:vAlign w:val="center"/>
          </w:tcPr>
          <w:p w:rsidR="00754B36" w:rsidRPr="00C44244" w:rsidRDefault="00754B36" w:rsidP="00754B36">
            <w:pPr>
              <w:ind w:right="142"/>
              <w:jc w:val="center"/>
              <w:rPr>
                <w:b/>
                <w:sz w:val="28"/>
                <w:szCs w:val="28"/>
              </w:rPr>
            </w:pPr>
            <w:r w:rsidRPr="00C44244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6804" w:type="dxa"/>
          </w:tcPr>
          <w:p w:rsidR="00754B36" w:rsidRPr="00C44244" w:rsidRDefault="00754B36" w:rsidP="00754B36">
            <w:pPr>
              <w:ind w:right="142"/>
              <w:jc w:val="both"/>
              <w:rPr>
                <w:sz w:val="28"/>
                <w:szCs w:val="28"/>
              </w:rPr>
            </w:pPr>
            <w:r w:rsidRPr="00C44244">
              <w:rPr>
                <w:sz w:val="28"/>
                <w:szCs w:val="28"/>
              </w:rPr>
              <w:t>Принтер лазерный</w:t>
            </w:r>
          </w:p>
        </w:tc>
        <w:tc>
          <w:tcPr>
            <w:tcW w:w="2548" w:type="dxa"/>
            <w:vAlign w:val="center"/>
          </w:tcPr>
          <w:p w:rsidR="00754B36" w:rsidRPr="00C44244" w:rsidRDefault="00754B36" w:rsidP="00754B36">
            <w:pPr>
              <w:ind w:right="142"/>
              <w:jc w:val="center"/>
              <w:rPr>
                <w:sz w:val="28"/>
                <w:szCs w:val="28"/>
              </w:rPr>
            </w:pPr>
            <w:r w:rsidRPr="00C44244">
              <w:rPr>
                <w:sz w:val="28"/>
                <w:szCs w:val="28"/>
              </w:rPr>
              <w:t>1</w:t>
            </w:r>
          </w:p>
        </w:tc>
      </w:tr>
      <w:tr w:rsidR="00754B36" w:rsidRPr="00C44244" w:rsidTr="00754B36">
        <w:trPr>
          <w:trHeight w:val="366"/>
        </w:trPr>
        <w:tc>
          <w:tcPr>
            <w:tcW w:w="675" w:type="dxa"/>
            <w:vAlign w:val="center"/>
          </w:tcPr>
          <w:p w:rsidR="00754B36" w:rsidRPr="00C44244" w:rsidRDefault="00754B36" w:rsidP="00754B36">
            <w:pPr>
              <w:ind w:right="142"/>
              <w:jc w:val="center"/>
              <w:rPr>
                <w:b/>
                <w:sz w:val="28"/>
                <w:szCs w:val="28"/>
              </w:rPr>
            </w:pPr>
            <w:r w:rsidRPr="00C44244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6804" w:type="dxa"/>
          </w:tcPr>
          <w:p w:rsidR="00754B36" w:rsidRPr="00C44244" w:rsidRDefault="00754B36" w:rsidP="00754B36">
            <w:pPr>
              <w:ind w:right="142"/>
              <w:jc w:val="both"/>
              <w:rPr>
                <w:sz w:val="28"/>
                <w:szCs w:val="28"/>
              </w:rPr>
            </w:pPr>
            <w:r w:rsidRPr="00C44244">
              <w:rPr>
                <w:sz w:val="28"/>
                <w:szCs w:val="28"/>
              </w:rPr>
              <w:t>Мультимедийный проектор</w:t>
            </w:r>
          </w:p>
        </w:tc>
        <w:tc>
          <w:tcPr>
            <w:tcW w:w="2548" w:type="dxa"/>
            <w:vAlign w:val="center"/>
          </w:tcPr>
          <w:p w:rsidR="00754B36" w:rsidRPr="00C44244" w:rsidRDefault="00754B36" w:rsidP="00754B36">
            <w:pPr>
              <w:ind w:right="142"/>
              <w:jc w:val="center"/>
              <w:rPr>
                <w:sz w:val="28"/>
                <w:szCs w:val="28"/>
              </w:rPr>
            </w:pPr>
            <w:r w:rsidRPr="00C44244">
              <w:rPr>
                <w:sz w:val="28"/>
                <w:szCs w:val="28"/>
              </w:rPr>
              <w:t>1</w:t>
            </w:r>
          </w:p>
        </w:tc>
      </w:tr>
      <w:tr w:rsidR="00754B36" w:rsidRPr="00C44244" w:rsidTr="00754B36">
        <w:trPr>
          <w:trHeight w:val="353"/>
        </w:trPr>
        <w:tc>
          <w:tcPr>
            <w:tcW w:w="675" w:type="dxa"/>
            <w:vAlign w:val="center"/>
          </w:tcPr>
          <w:p w:rsidR="00754B36" w:rsidRPr="00C44244" w:rsidRDefault="00754B36" w:rsidP="00754B36">
            <w:pPr>
              <w:ind w:right="142"/>
              <w:jc w:val="center"/>
              <w:rPr>
                <w:b/>
                <w:sz w:val="28"/>
                <w:szCs w:val="28"/>
              </w:rPr>
            </w:pPr>
            <w:r w:rsidRPr="00C44244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6804" w:type="dxa"/>
          </w:tcPr>
          <w:p w:rsidR="00754B36" w:rsidRPr="00C44244" w:rsidRDefault="00754B36" w:rsidP="00754B36">
            <w:pPr>
              <w:ind w:right="142"/>
              <w:jc w:val="both"/>
              <w:rPr>
                <w:sz w:val="28"/>
                <w:szCs w:val="28"/>
              </w:rPr>
            </w:pPr>
            <w:r w:rsidRPr="00C44244">
              <w:rPr>
                <w:sz w:val="28"/>
                <w:szCs w:val="28"/>
              </w:rPr>
              <w:t>Мультимедийный экран</w:t>
            </w:r>
          </w:p>
        </w:tc>
        <w:tc>
          <w:tcPr>
            <w:tcW w:w="2548" w:type="dxa"/>
            <w:vAlign w:val="center"/>
          </w:tcPr>
          <w:p w:rsidR="00754B36" w:rsidRPr="00C44244" w:rsidRDefault="00754B36" w:rsidP="00754B36">
            <w:pPr>
              <w:ind w:right="142"/>
              <w:jc w:val="center"/>
              <w:rPr>
                <w:sz w:val="28"/>
                <w:szCs w:val="28"/>
              </w:rPr>
            </w:pPr>
            <w:r w:rsidRPr="00C44244">
              <w:rPr>
                <w:sz w:val="28"/>
                <w:szCs w:val="28"/>
              </w:rPr>
              <w:t>1</w:t>
            </w:r>
          </w:p>
        </w:tc>
      </w:tr>
      <w:tr w:rsidR="00754B36" w:rsidRPr="00C44244" w:rsidTr="00754B36">
        <w:trPr>
          <w:trHeight w:val="353"/>
        </w:trPr>
        <w:tc>
          <w:tcPr>
            <w:tcW w:w="675" w:type="dxa"/>
            <w:vAlign w:val="center"/>
          </w:tcPr>
          <w:p w:rsidR="00754B36" w:rsidRPr="00C44244" w:rsidRDefault="00754B36" w:rsidP="00754B36">
            <w:pPr>
              <w:ind w:right="142"/>
              <w:jc w:val="center"/>
              <w:rPr>
                <w:b/>
                <w:sz w:val="28"/>
                <w:szCs w:val="28"/>
              </w:rPr>
            </w:pPr>
            <w:r w:rsidRPr="00C44244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6804" w:type="dxa"/>
          </w:tcPr>
          <w:p w:rsidR="00754B36" w:rsidRPr="00C44244" w:rsidRDefault="00754B36" w:rsidP="00754B36">
            <w:pPr>
              <w:ind w:right="142"/>
              <w:jc w:val="both"/>
              <w:rPr>
                <w:sz w:val="28"/>
                <w:szCs w:val="28"/>
              </w:rPr>
            </w:pPr>
            <w:r w:rsidRPr="00C44244">
              <w:rPr>
                <w:sz w:val="28"/>
                <w:szCs w:val="28"/>
              </w:rPr>
              <w:t>Жалюзи</w:t>
            </w:r>
          </w:p>
        </w:tc>
        <w:tc>
          <w:tcPr>
            <w:tcW w:w="2548" w:type="dxa"/>
            <w:vAlign w:val="center"/>
          </w:tcPr>
          <w:p w:rsidR="00754B36" w:rsidRPr="00C44244" w:rsidRDefault="00754B36" w:rsidP="00754B36">
            <w:pPr>
              <w:ind w:right="142"/>
              <w:jc w:val="center"/>
              <w:rPr>
                <w:sz w:val="28"/>
                <w:szCs w:val="28"/>
              </w:rPr>
            </w:pPr>
            <w:r w:rsidRPr="00C44244">
              <w:rPr>
                <w:sz w:val="28"/>
                <w:szCs w:val="28"/>
              </w:rPr>
              <w:t>4</w:t>
            </w:r>
          </w:p>
        </w:tc>
      </w:tr>
      <w:tr w:rsidR="00754B36" w:rsidRPr="00C44244" w:rsidTr="00754B36">
        <w:trPr>
          <w:trHeight w:val="353"/>
        </w:trPr>
        <w:tc>
          <w:tcPr>
            <w:tcW w:w="675" w:type="dxa"/>
            <w:vAlign w:val="center"/>
          </w:tcPr>
          <w:p w:rsidR="00754B36" w:rsidRPr="00C44244" w:rsidRDefault="00754B36" w:rsidP="00754B36">
            <w:pPr>
              <w:ind w:right="142"/>
              <w:jc w:val="center"/>
              <w:rPr>
                <w:b/>
                <w:sz w:val="28"/>
                <w:szCs w:val="28"/>
              </w:rPr>
            </w:pPr>
            <w:r w:rsidRPr="00C44244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6804" w:type="dxa"/>
          </w:tcPr>
          <w:p w:rsidR="00754B36" w:rsidRPr="00C44244" w:rsidRDefault="00754B36" w:rsidP="00754B36">
            <w:pPr>
              <w:ind w:right="142"/>
              <w:jc w:val="both"/>
              <w:rPr>
                <w:sz w:val="28"/>
                <w:szCs w:val="28"/>
              </w:rPr>
            </w:pPr>
            <w:r w:rsidRPr="00C44244">
              <w:rPr>
                <w:sz w:val="28"/>
                <w:szCs w:val="28"/>
              </w:rPr>
              <w:t>Доска ученическая</w:t>
            </w:r>
          </w:p>
        </w:tc>
        <w:tc>
          <w:tcPr>
            <w:tcW w:w="2548" w:type="dxa"/>
            <w:vAlign w:val="center"/>
          </w:tcPr>
          <w:p w:rsidR="00754B36" w:rsidRPr="00C44244" w:rsidRDefault="00754B36" w:rsidP="00754B36">
            <w:pPr>
              <w:ind w:right="142"/>
              <w:jc w:val="center"/>
              <w:rPr>
                <w:sz w:val="28"/>
                <w:szCs w:val="28"/>
              </w:rPr>
            </w:pPr>
            <w:r w:rsidRPr="00C44244">
              <w:rPr>
                <w:sz w:val="28"/>
                <w:szCs w:val="28"/>
              </w:rPr>
              <w:t>1</w:t>
            </w:r>
          </w:p>
        </w:tc>
      </w:tr>
      <w:tr w:rsidR="00754B36" w:rsidRPr="00C44244" w:rsidTr="00754B36">
        <w:trPr>
          <w:trHeight w:val="366"/>
        </w:trPr>
        <w:tc>
          <w:tcPr>
            <w:tcW w:w="675" w:type="dxa"/>
            <w:vAlign w:val="center"/>
          </w:tcPr>
          <w:p w:rsidR="00754B36" w:rsidRPr="00C44244" w:rsidRDefault="00754B36" w:rsidP="00754B36">
            <w:pPr>
              <w:ind w:right="142"/>
              <w:jc w:val="center"/>
              <w:rPr>
                <w:b/>
                <w:sz w:val="28"/>
                <w:szCs w:val="28"/>
              </w:rPr>
            </w:pPr>
            <w:r w:rsidRPr="00C44244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6804" w:type="dxa"/>
          </w:tcPr>
          <w:p w:rsidR="00754B36" w:rsidRPr="00C44244" w:rsidRDefault="00754B36" w:rsidP="00754B36">
            <w:pPr>
              <w:ind w:right="142"/>
              <w:jc w:val="both"/>
              <w:rPr>
                <w:sz w:val="28"/>
                <w:szCs w:val="28"/>
              </w:rPr>
            </w:pPr>
            <w:r w:rsidRPr="00C44244">
              <w:rPr>
                <w:sz w:val="28"/>
                <w:szCs w:val="28"/>
              </w:rPr>
              <w:t>Огнетушитель</w:t>
            </w:r>
          </w:p>
        </w:tc>
        <w:tc>
          <w:tcPr>
            <w:tcW w:w="2548" w:type="dxa"/>
            <w:vAlign w:val="center"/>
          </w:tcPr>
          <w:p w:rsidR="00754B36" w:rsidRPr="00C44244" w:rsidRDefault="00754B36" w:rsidP="00754B36">
            <w:pPr>
              <w:ind w:right="142"/>
              <w:jc w:val="center"/>
              <w:rPr>
                <w:sz w:val="28"/>
                <w:szCs w:val="28"/>
              </w:rPr>
            </w:pPr>
            <w:r w:rsidRPr="00C44244">
              <w:rPr>
                <w:sz w:val="28"/>
                <w:szCs w:val="28"/>
              </w:rPr>
              <w:t>1</w:t>
            </w:r>
          </w:p>
        </w:tc>
      </w:tr>
      <w:tr w:rsidR="00754B36" w:rsidRPr="00C44244" w:rsidTr="00754B36">
        <w:trPr>
          <w:trHeight w:val="353"/>
        </w:trPr>
        <w:tc>
          <w:tcPr>
            <w:tcW w:w="675" w:type="dxa"/>
            <w:vAlign w:val="center"/>
          </w:tcPr>
          <w:p w:rsidR="00754B36" w:rsidRPr="00C44244" w:rsidRDefault="00754B36" w:rsidP="00754B36">
            <w:pPr>
              <w:ind w:right="142"/>
              <w:jc w:val="center"/>
              <w:rPr>
                <w:b/>
                <w:sz w:val="28"/>
                <w:szCs w:val="28"/>
              </w:rPr>
            </w:pPr>
            <w:r w:rsidRPr="00C44244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6804" w:type="dxa"/>
          </w:tcPr>
          <w:p w:rsidR="00754B36" w:rsidRPr="00C44244" w:rsidRDefault="00754B36" w:rsidP="00754B36">
            <w:pPr>
              <w:ind w:right="142"/>
              <w:jc w:val="both"/>
              <w:rPr>
                <w:sz w:val="28"/>
                <w:szCs w:val="28"/>
              </w:rPr>
            </w:pPr>
            <w:r w:rsidRPr="00C44244">
              <w:rPr>
                <w:sz w:val="28"/>
                <w:szCs w:val="28"/>
              </w:rPr>
              <w:t>Сетевое оборудование (комплект)</w:t>
            </w:r>
          </w:p>
        </w:tc>
        <w:tc>
          <w:tcPr>
            <w:tcW w:w="2548" w:type="dxa"/>
            <w:vAlign w:val="center"/>
          </w:tcPr>
          <w:p w:rsidR="00754B36" w:rsidRPr="00C44244" w:rsidRDefault="00754B36" w:rsidP="00754B36">
            <w:pPr>
              <w:ind w:right="142"/>
              <w:jc w:val="center"/>
              <w:rPr>
                <w:sz w:val="28"/>
                <w:szCs w:val="28"/>
              </w:rPr>
            </w:pPr>
            <w:r w:rsidRPr="00C44244">
              <w:rPr>
                <w:sz w:val="28"/>
                <w:szCs w:val="28"/>
              </w:rPr>
              <w:t>1</w:t>
            </w:r>
          </w:p>
        </w:tc>
      </w:tr>
    </w:tbl>
    <w:p w:rsidR="00754B36" w:rsidRPr="00C44244" w:rsidRDefault="00754B36" w:rsidP="00754B36">
      <w:pPr>
        <w:ind w:right="142"/>
        <w:jc w:val="both"/>
        <w:rPr>
          <w:sz w:val="28"/>
          <w:szCs w:val="28"/>
        </w:rPr>
      </w:pPr>
    </w:p>
    <w:p w:rsidR="00754B36" w:rsidRPr="00C44244" w:rsidRDefault="00754B36" w:rsidP="00754B36">
      <w:pPr>
        <w:pStyle w:val="af9"/>
        <w:ind w:left="0" w:right="142"/>
        <w:contextualSpacing/>
        <w:jc w:val="both"/>
        <w:rPr>
          <w:b/>
          <w:sz w:val="28"/>
          <w:szCs w:val="28"/>
        </w:rPr>
      </w:pPr>
      <w:r w:rsidRPr="00C44244">
        <w:rPr>
          <w:b/>
          <w:sz w:val="28"/>
          <w:szCs w:val="28"/>
        </w:rPr>
        <w:t xml:space="preserve">2.Методическое обеспечение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90"/>
        <w:gridCol w:w="5424"/>
      </w:tblGrid>
      <w:tr w:rsidR="00754B36" w:rsidRPr="00C44244" w:rsidTr="00754B36">
        <w:tc>
          <w:tcPr>
            <w:tcW w:w="3586" w:type="dxa"/>
            <w:vAlign w:val="center"/>
          </w:tcPr>
          <w:p w:rsidR="00754B36" w:rsidRPr="00C44244" w:rsidRDefault="00754B36" w:rsidP="00754B36">
            <w:pPr>
              <w:ind w:right="142"/>
              <w:jc w:val="center"/>
              <w:rPr>
                <w:sz w:val="28"/>
                <w:szCs w:val="28"/>
              </w:rPr>
            </w:pPr>
            <w:r w:rsidRPr="00C44244">
              <w:rPr>
                <w:sz w:val="28"/>
                <w:szCs w:val="28"/>
              </w:rPr>
              <w:t>Наименование дисциплины/профессионального модуля</w:t>
            </w:r>
          </w:p>
        </w:tc>
        <w:tc>
          <w:tcPr>
            <w:tcW w:w="6445" w:type="dxa"/>
            <w:vAlign w:val="center"/>
          </w:tcPr>
          <w:p w:rsidR="00754B36" w:rsidRPr="00C44244" w:rsidRDefault="00754B36" w:rsidP="00754B36">
            <w:pPr>
              <w:ind w:right="142"/>
              <w:jc w:val="center"/>
              <w:rPr>
                <w:sz w:val="28"/>
                <w:szCs w:val="28"/>
              </w:rPr>
            </w:pPr>
            <w:r w:rsidRPr="00C44244">
              <w:rPr>
                <w:sz w:val="28"/>
                <w:szCs w:val="28"/>
              </w:rPr>
              <w:t>Перечень дидактических материалов</w:t>
            </w:r>
          </w:p>
        </w:tc>
      </w:tr>
      <w:tr w:rsidR="00754B36" w:rsidRPr="00C44244" w:rsidTr="00754B36">
        <w:trPr>
          <w:trHeight w:val="311"/>
        </w:trPr>
        <w:tc>
          <w:tcPr>
            <w:tcW w:w="3586" w:type="dxa"/>
            <w:vMerge w:val="restart"/>
            <w:vAlign w:val="center"/>
          </w:tcPr>
          <w:p w:rsidR="00754B36" w:rsidRPr="00C44244" w:rsidRDefault="00754B36" w:rsidP="00754B36">
            <w:pPr>
              <w:spacing w:line="360" w:lineRule="auto"/>
              <w:ind w:right="142"/>
              <w:jc w:val="center"/>
              <w:rPr>
                <w:b/>
                <w:sz w:val="28"/>
                <w:szCs w:val="28"/>
              </w:rPr>
            </w:pPr>
            <w:r w:rsidRPr="00C44244">
              <w:rPr>
                <w:b/>
                <w:sz w:val="28"/>
                <w:szCs w:val="28"/>
              </w:rPr>
              <w:t>И</w:t>
            </w:r>
            <w:proofErr w:type="gramStart"/>
            <w:r w:rsidRPr="00C44244">
              <w:rPr>
                <w:b/>
                <w:sz w:val="28"/>
                <w:szCs w:val="28"/>
              </w:rPr>
              <w:t>КТ в пр</w:t>
            </w:r>
            <w:proofErr w:type="gramEnd"/>
            <w:r w:rsidRPr="00C44244">
              <w:rPr>
                <w:b/>
                <w:sz w:val="28"/>
                <w:szCs w:val="28"/>
              </w:rPr>
              <w:t xml:space="preserve">офессиональной </w:t>
            </w:r>
            <w:r w:rsidRPr="00C44244">
              <w:rPr>
                <w:b/>
                <w:sz w:val="28"/>
                <w:szCs w:val="28"/>
              </w:rPr>
              <w:lastRenderedPageBreak/>
              <w:t>деятельности</w:t>
            </w:r>
          </w:p>
        </w:tc>
        <w:tc>
          <w:tcPr>
            <w:tcW w:w="6445" w:type="dxa"/>
          </w:tcPr>
          <w:p w:rsidR="00754B36" w:rsidRPr="00C44244" w:rsidRDefault="00754B36" w:rsidP="00754B36">
            <w:pPr>
              <w:ind w:right="142"/>
              <w:jc w:val="both"/>
              <w:rPr>
                <w:sz w:val="28"/>
                <w:szCs w:val="28"/>
              </w:rPr>
            </w:pPr>
            <w:r w:rsidRPr="00C44244">
              <w:rPr>
                <w:sz w:val="28"/>
                <w:szCs w:val="28"/>
              </w:rPr>
              <w:lastRenderedPageBreak/>
              <w:t>Инструкционные карты для проведения практических работ</w:t>
            </w:r>
          </w:p>
        </w:tc>
      </w:tr>
      <w:tr w:rsidR="00754B36" w:rsidRPr="00C44244" w:rsidTr="00754B36">
        <w:trPr>
          <w:trHeight w:val="263"/>
        </w:trPr>
        <w:tc>
          <w:tcPr>
            <w:tcW w:w="3586" w:type="dxa"/>
            <w:vMerge/>
          </w:tcPr>
          <w:p w:rsidR="00754B36" w:rsidRPr="00C44244" w:rsidRDefault="00754B36" w:rsidP="00754B36">
            <w:pPr>
              <w:spacing w:line="360" w:lineRule="auto"/>
              <w:ind w:right="142"/>
              <w:jc w:val="both"/>
              <w:rPr>
                <w:sz w:val="28"/>
                <w:szCs w:val="28"/>
              </w:rPr>
            </w:pPr>
          </w:p>
        </w:tc>
        <w:tc>
          <w:tcPr>
            <w:tcW w:w="6445" w:type="dxa"/>
          </w:tcPr>
          <w:p w:rsidR="00754B36" w:rsidRPr="00C44244" w:rsidRDefault="00754B36" w:rsidP="00754B36">
            <w:pPr>
              <w:ind w:right="142"/>
              <w:jc w:val="both"/>
              <w:rPr>
                <w:sz w:val="28"/>
                <w:szCs w:val="28"/>
              </w:rPr>
            </w:pPr>
            <w:r w:rsidRPr="00C44244">
              <w:rPr>
                <w:sz w:val="28"/>
                <w:szCs w:val="28"/>
              </w:rPr>
              <w:t>Задания для самостоятельного выполнения</w:t>
            </w:r>
          </w:p>
        </w:tc>
      </w:tr>
      <w:tr w:rsidR="00754B36" w:rsidRPr="00C44244" w:rsidTr="00754B36">
        <w:trPr>
          <w:trHeight w:val="263"/>
        </w:trPr>
        <w:tc>
          <w:tcPr>
            <w:tcW w:w="3586" w:type="dxa"/>
            <w:vMerge/>
          </w:tcPr>
          <w:p w:rsidR="00754B36" w:rsidRPr="00C44244" w:rsidRDefault="00754B36" w:rsidP="00754B36">
            <w:pPr>
              <w:spacing w:line="360" w:lineRule="auto"/>
              <w:ind w:right="142"/>
              <w:jc w:val="both"/>
              <w:rPr>
                <w:sz w:val="28"/>
                <w:szCs w:val="28"/>
              </w:rPr>
            </w:pPr>
          </w:p>
        </w:tc>
        <w:tc>
          <w:tcPr>
            <w:tcW w:w="6445" w:type="dxa"/>
          </w:tcPr>
          <w:p w:rsidR="00754B36" w:rsidRPr="00C44244" w:rsidRDefault="00754B36" w:rsidP="00754B36">
            <w:pPr>
              <w:ind w:right="142"/>
              <w:jc w:val="both"/>
              <w:rPr>
                <w:sz w:val="28"/>
                <w:szCs w:val="28"/>
              </w:rPr>
            </w:pPr>
            <w:r w:rsidRPr="00C44244">
              <w:rPr>
                <w:sz w:val="28"/>
                <w:szCs w:val="28"/>
              </w:rPr>
              <w:t>Тесты по темам в электронном или печатном виде</w:t>
            </w:r>
          </w:p>
        </w:tc>
      </w:tr>
      <w:tr w:rsidR="00754B36" w:rsidRPr="00C44244" w:rsidTr="00754B36">
        <w:trPr>
          <w:trHeight w:val="263"/>
        </w:trPr>
        <w:tc>
          <w:tcPr>
            <w:tcW w:w="3586" w:type="dxa"/>
            <w:vMerge/>
          </w:tcPr>
          <w:p w:rsidR="00754B36" w:rsidRPr="00C44244" w:rsidRDefault="00754B36" w:rsidP="00754B36">
            <w:pPr>
              <w:spacing w:line="360" w:lineRule="auto"/>
              <w:ind w:right="142"/>
              <w:jc w:val="both"/>
              <w:rPr>
                <w:sz w:val="28"/>
                <w:szCs w:val="28"/>
              </w:rPr>
            </w:pPr>
          </w:p>
        </w:tc>
        <w:tc>
          <w:tcPr>
            <w:tcW w:w="6445" w:type="dxa"/>
          </w:tcPr>
          <w:p w:rsidR="00754B36" w:rsidRPr="00C44244" w:rsidRDefault="00754B36" w:rsidP="00754B36">
            <w:pPr>
              <w:ind w:right="142"/>
              <w:jc w:val="both"/>
              <w:rPr>
                <w:sz w:val="28"/>
                <w:szCs w:val="28"/>
              </w:rPr>
            </w:pPr>
            <w:r w:rsidRPr="00C44244">
              <w:rPr>
                <w:sz w:val="28"/>
                <w:szCs w:val="28"/>
              </w:rPr>
              <w:t>Комплект входных, промежуточных тестовых заданий</w:t>
            </w:r>
          </w:p>
        </w:tc>
      </w:tr>
      <w:tr w:rsidR="00754B36" w:rsidRPr="00C44244" w:rsidTr="00754B36">
        <w:trPr>
          <w:trHeight w:val="263"/>
        </w:trPr>
        <w:tc>
          <w:tcPr>
            <w:tcW w:w="3586" w:type="dxa"/>
            <w:vMerge/>
          </w:tcPr>
          <w:p w:rsidR="00754B36" w:rsidRPr="00C44244" w:rsidRDefault="00754B36" w:rsidP="00754B36">
            <w:pPr>
              <w:spacing w:line="360" w:lineRule="auto"/>
              <w:ind w:right="142"/>
              <w:jc w:val="both"/>
              <w:rPr>
                <w:sz w:val="28"/>
                <w:szCs w:val="28"/>
              </w:rPr>
            </w:pPr>
          </w:p>
        </w:tc>
        <w:tc>
          <w:tcPr>
            <w:tcW w:w="6445" w:type="dxa"/>
          </w:tcPr>
          <w:p w:rsidR="00754B36" w:rsidRPr="00C44244" w:rsidRDefault="00754B36" w:rsidP="00754B36">
            <w:pPr>
              <w:ind w:right="142"/>
              <w:jc w:val="both"/>
              <w:rPr>
                <w:sz w:val="28"/>
                <w:szCs w:val="28"/>
              </w:rPr>
            </w:pPr>
            <w:r w:rsidRPr="00C44244">
              <w:rPr>
                <w:sz w:val="28"/>
                <w:szCs w:val="28"/>
              </w:rPr>
              <w:t>Задания для экзамена</w:t>
            </w:r>
          </w:p>
        </w:tc>
      </w:tr>
      <w:tr w:rsidR="00754B36" w:rsidRPr="00C44244" w:rsidTr="00754B36">
        <w:trPr>
          <w:trHeight w:val="263"/>
        </w:trPr>
        <w:tc>
          <w:tcPr>
            <w:tcW w:w="3586" w:type="dxa"/>
            <w:vMerge/>
          </w:tcPr>
          <w:p w:rsidR="00754B36" w:rsidRPr="00C44244" w:rsidRDefault="00754B36" w:rsidP="00754B36">
            <w:pPr>
              <w:spacing w:line="360" w:lineRule="auto"/>
              <w:ind w:right="142"/>
              <w:jc w:val="both"/>
              <w:rPr>
                <w:sz w:val="28"/>
                <w:szCs w:val="28"/>
              </w:rPr>
            </w:pPr>
          </w:p>
        </w:tc>
        <w:tc>
          <w:tcPr>
            <w:tcW w:w="6445" w:type="dxa"/>
          </w:tcPr>
          <w:p w:rsidR="00754B36" w:rsidRPr="00C44244" w:rsidRDefault="00754B36" w:rsidP="00754B36">
            <w:pPr>
              <w:ind w:right="142"/>
              <w:jc w:val="both"/>
              <w:rPr>
                <w:sz w:val="28"/>
                <w:szCs w:val="28"/>
              </w:rPr>
            </w:pPr>
            <w:r w:rsidRPr="00C44244">
              <w:rPr>
                <w:sz w:val="28"/>
                <w:szCs w:val="28"/>
              </w:rPr>
              <w:t xml:space="preserve">Учебные презентации по темам </w:t>
            </w:r>
          </w:p>
        </w:tc>
      </w:tr>
      <w:tr w:rsidR="00754B36" w:rsidRPr="00C44244" w:rsidTr="00754B36">
        <w:trPr>
          <w:trHeight w:val="263"/>
        </w:trPr>
        <w:tc>
          <w:tcPr>
            <w:tcW w:w="3586" w:type="dxa"/>
            <w:vMerge/>
          </w:tcPr>
          <w:p w:rsidR="00754B36" w:rsidRPr="00C44244" w:rsidRDefault="00754B36" w:rsidP="00754B36">
            <w:pPr>
              <w:spacing w:line="360" w:lineRule="auto"/>
              <w:ind w:right="142"/>
              <w:jc w:val="both"/>
              <w:rPr>
                <w:sz w:val="28"/>
                <w:szCs w:val="28"/>
              </w:rPr>
            </w:pPr>
          </w:p>
        </w:tc>
        <w:tc>
          <w:tcPr>
            <w:tcW w:w="6445" w:type="dxa"/>
          </w:tcPr>
          <w:p w:rsidR="00754B36" w:rsidRPr="00C44244" w:rsidRDefault="00754B36" w:rsidP="00754B36">
            <w:pPr>
              <w:ind w:right="142"/>
              <w:jc w:val="both"/>
              <w:rPr>
                <w:sz w:val="28"/>
                <w:szCs w:val="28"/>
              </w:rPr>
            </w:pPr>
            <w:r w:rsidRPr="00C44244">
              <w:rPr>
                <w:sz w:val="28"/>
                <w:szCs w:val="28"/>
              </w:rPr>
              <w:t>Методические рекомендации по организации практических занятий для студентов</w:t>
            </w:r>
          </w:p>
        </w:tc>
      </w:tr>
      <w:tr w:rsidR="00754B36" w:rsidRPr="00C44244" w:rsidTr="00754B36">
        <w:trPr>
          <w:trHeight w:val="263"/>
        </w:trPr>
        <w:tc>
          <w:tcPr>
            <w:tcW w:w="3586" w:type="dxa"/>
            <w:vMerge/>
          </w:tcPr>
          <w:p w:rsidR="00754B36" w:rsidRPr="00C44244" w:rsidRDefault="00754B36" w:rsidP="00754B36">
            <w:pPr>
              <w:spacing w:line="360" w:lineRule="auto"/>
              <w:ind w:right="142"/>
              <w:jc w:val="both"/>
              <w:rPr>
                <w:sz w:val="28"/>
                <w:szCs w:val="28"/>
              </w:rPr>
            </w:pPr>
          </w:p>
        </w:tc>
        <w:tc>
          <w:tcPr>
            <w:tcW w:w="6445" w:type="dxa"/>
          </w:tcPr>
          <w:p w:rsidR="00754B36" w:rsidRPr="00C44244" w:rsidRDefault="00754B36" w:rsidP="00754B36">
            <w:pPr>
              <w:ind w:right="142"/>
              <w:jc w:val="both"/>
              <w:rPr>
                <w:sz w:val="28"/>
                <w:szCs w:val="28"/>
              </w:rPr>
            </w:pPr>
            <w:r w:rsidRPr="00C44244">
              <w:rPr>
                <w:sz w:val="28"/>
                <w:szCs w:val="28"/>
              </w:rPr>
              <w:t xml:space="preserve">Методические рекомендации для </w:t>
            </w:r>
            <w:proofErr w:type="gramStart"/>
            <w:r w:rsidRPr="00C44244">
              <w:rPr>
                <w:sz w:val="28"/>
                <w:szCs w:val="28"/>
              </w:rPr>
              <w:t>обучающихся</w:t>
            </w:r>
            <w:proofErr w:type="gramEnd"/>
            <w:r w:rsidRPr="00C44244">
              <w:rPr>
                <w:sz w:val="28"/>
                <w:szCs w:val="28"/>
              </w:rPr>
              <w:t xml:space="preserve"> по аудиторной и внеаудиторной самостоятельной работе</w:t>
            </w:r>
          </w:p>
        </w:tc>
      </w:tr>
      <w:tr w:rsidR="00754B36" w:rsidRPr="00C44244" w:rsidTr="00754B36">
        <w:trPr>
          <w:trHeight w:val="263"/>
        </w:trPr>
        <w:tc>
          <w:tcPr>
            <w:tcW w:w="3586" w:type="dxa"/>
            <w:vMerge w:val="restart"/>
          </w:tcPr>
          <w:p w:rsidR="00754B36" w:rsidRPr="00C44244" w:rsidRDefault="00754B36" w:rsidP="00754B36">
            <w:pPr>
              <w:spacing w:line="360" w:lineRule="auto"/>
              <w:ind w:right="142"/>
              <w:jc w:val="center"/>
              <w:rPr>
                <w:b/>
                <w:sz w:val="28"/>
                <w:szCs w:val="28"/>
              </w:rPr>
            </w:pPr>
            <w:r w:rsidRPr="00C44244">
              <w:rPr>
                <w:b/>
                <w:sz w:val="28"/>
                <w:szCs w:val="28"/>
              </w:rPr>
              <w:t>Информационные технологии в профессиональной деятельности</w:t>
            </w:r>
          </w:p>
        </w:tc>
        <w:tc>
          <w:tcPr>
            <w:tcW w:w="6445" w:type="dxa"/>
          </w:tcPr>
          <w:p w:rsidR="00754B36" w:rsidRPr="00C44244" w:rsidRDefault="00754B36" w:rsidP="00754B36">
            <w:pPr>
              <w:ind w:right="142"/>
              <w:jc w:val="both"/>
              <w:rPr>
                <w:sz w:val="28"/>
                <w:szCs w:val="28"/>
              </w:rPr>
            </w:pPr>
            <w:r w:rsidRPr="00C44244">
              <w:rPr>
                <w:sz w:val="28"/>
                <w:szCs w:val="28"/>
              </w:rPr>
              <w:t>Инструкционные карты для проведения практических работ</w:t>
            </w:r>
          </w:p>
        </w:tc>
      </w:tr>
      <w:tr w:rsidR="00754B36" w:rsidRPr="00C44244" w:rsidTr="00754B36">
        <w:trPr>
          <w:trHeight w:val="263"/>
        </w:trPr>
        <w:tc>
          <w:tcPr>
            <w:tcW w:w="3586" w:type="dxa"/>
            <w:vMerge/>
          </w:tcPr>
          <w:p w:rsidR="00754B36" w:rsidRPr="00C44244" w:rsidRDefault="00754B36" w:rsidP="00754B36">
            <w:pPr>
              <w:spacing w:line="360" w:lineRule="auto"/>
              <w:ind w:right="142"/>
              <w:jc w:val="both"/>
              <w:rPr>
                <w:sz w:val="28"/>
                <w:szCs w:val="28"/>
              </w:rPr>
            </w:pPr>
          </w:p>
        </w:tc>
        <w:tc>
          <w:tcPr>
            <w:tcW w:w="6445" w:type="dxa"/>
          </w:tcPr>
          <w:p w:rsidR="00754B36" w:rsidRPr="00C44244" w:rsidRDefault="00754B36" w:rsidP="00754B36">
            <w:pPr>
              <w:ind w:right="142"/>
              <w:jc w:val="both"/>
              <w:rPr>
                <w:sz w:val="28"/>
                <w:szCs w:val="28"/>
              </w:rPr>
            </w:pPr>
            <w:r w:rsidRPr="00C44244">
              <w:rPr>
                <w:sz w:val="28"/>
                <w:szCs w:val="28"/>
              </w:rPr>
              <w:t>Задания для самостоятельного выполнения</w:t>
            </w:r>
          </w:p>
        </w:tc>
      </w:tr>
      <w:tr w:rsidR="00754B36" w:rsidRPr="00C44244" w:rsidTr="00754B36">
        <w:trPr>
          <w:trHeight w:val="263"/>
        </w:trPr>
        <w:tc>
          <w:tcPr>
            <w:tcW w:w="3586" w:type="dxa"/>
            <w:vMerge/>
          </w:tcPr>
          <w:p w:rsidR="00754B36" w:rsidRPr="00C44244" w:rsidRDefault="00754B36" w:rsidP="00754B36">
            <w:pPr>
              <w:spacing w:line="360" w:lineRule="auto"/>
              <w:ind w:right="142"/>
              <w:jc w:val="both"/>
              <w:rPr>
                <w:sz w:val="28"/>
                <w:szCs w:val="28"/>
              </w:rPr>
            </w:pPr>
          </w:p>
        </w:tc>
        <w:tc>
          <w:tcPr>
            <w:tcW w:w="6445" w:type="dxa"/>
          </w:tcPr>
          <w:p w:rsidR="00754B36" w:rsidRPr="00C44244" w:rsidRDefault="00754B36" w:rsidP="00754B36">
            <w:pPr>
              <w:ind w:right="142"/>
              <w:jc w:val="both"/>
              <w:rPr>
                <w:sz w:val="28"/>
                <w:szCs w:val="28"/>
              </w:rPr>
            </w:pPr>
            <w:r w:rsidRPr="00C44244">
              <w:rPr>
                <w:sz w:val="28"/>
                <w:szCs w:val="28"/>
              </w:rPr>
              <w:t>Тесты по темам в электронном или печатном виде</w:t>
            </w:r>
          </w:p>
        </w:tc>
      </w:tr>
      <w:tr w:rsidR="00754B36" w:rsidRPr="00C44244" w:rsidTr="00754B36">
        <w:trPr>
          <w:trHeight w:val="263"/>
        </w:trPr>
        <w:tc>
          <w:tcPr>
            <w:tcW w:w="3586" w:type="dxa"/>
            <w:vMerge/>
          </w:tcPr>
          <w:p w:rsidR="00754B36" w:rsidRPr="00C44244" w:rsidRDefault="00754B36" w:rsidP="00754B36">
            <w:pPr>
              <w:spacing w:line="360" w:lineRule="auto"/>
              <w:ind w:right="142"/>
              <w:jc w:val="both"/>
              <w:rPr>
                <w:sz w:val="28"/>
                <w:szCs w:val="28"/>
              </w:rPr>
            </w:pPr>
          </w:p>
        </w:tc>
        <w:tc>
          <w:tcPr>
            <w:tcW w:w="6445" w:type="dxa"/>
          </w:tcPr>
          <w:p w:rsidR="00754B36" w:rsidRPr="00C44244" w:rsidRDefault="00754B36" w:rsidP="00754B36">
            <w:pPr>
              <w:ind w:right="142"/>
              <w:jc w:val="both"/>
              <w:rPr>
                <w:sz w:val="28"/>
                <w:szCs w:val="28"/>
              </w:rPr>
            </w:pPr>
            <w:r w:rsidRPr="00C44244">
              <w:rPr>
                <w:sz w:val="28"/>
                <w:szCs w:val="28"/>
              </w:rPr>
              <w:t>Комплект входных, промежуточных и итоговых тестовых заданий</w:t>
            </w:r>
          </w:p>
        </w:tc>
      </w:tr>
      <w:tr w:rsidR="00754B36" w:rsidRPr="00C44244" w:rsidTr="00754B36">
        <w:trPr>
          <w:trHeight w:val="263"/>
        </w:trPr>
        <w:tc>
          <w:tcPr>
            <w:tcW w:w="3586" w:type="dxa"/>
            <w:vMerge/>
          </w:tcPr>
          <w:p w:rsidR="00754B36" w:rsidRPr="00C44244" w:rsidRDefault="00754B36" w:rsidP="00754B36">
            <w:pPr>
              <w:spacing w:line="360" w:lineRule="auto"/>
              <w:ind w:right="142"/>
              <w:jc w:val="both"/>
              <w:rPr>
                <w:sz w:val="28"/>
                <w:szCs w:val="28"/>
              </w:rPr>
            </w:pPr>
          </w:p>
        </w:tc>
        <w:tc>
          <w:tcPr>
            <w:tcW w:w="6445" w:type="dxa"/>
          </w:tcPr>
          <w:p w:rsidR="00754B36" w:rsidRPr="00C44244" w:rsidRDefault="00754B36" w:rsidP="00754B36">
            <w:pPr>
              <w:ind w:right="142"/>
              <w:jc w:val="both"/>
              <w:rPr>
                <w:sz w:val="28"/>
                <w:szCs w:val="28"/>
              </w:rPr>
            </w:pPr>
            <w:r w:rsidRPr="00C44244">
              <w:rPr>
                <w:sz w:val="28"/>
                <w:szCs w:val="28"/>
              </w:rPr>
              <w:t>Задания для зачета</w:t>
            </w:r>
          </w:p>
        </w:tc>
      </w:tr>
      <w:tr w:rsidR="00754B36" w:rsidRPr="00C44244" w:rsidTr="00754B36">
        <w:trPr>
          <w:trHeight w:val="263"/>
        </w:trPr>
        <w:tc>
          <w:tcPr>
            <w:tcW w:w="3586" w:type="dxa"/>
            <w:vMerge/>
          </w:tcPr>
          <w:p w:rsidR="00754B36" w:rsidRPr="00C44244" w:rsidRDefault="00754B36" w:rsidP="00754B36">
            <w:pPr>
              <w:spacing w:line="360" w:lineRule="auto"/>
              <w:ind w:right="142"/>
              <w:jc w:val="both"/>
              <w:rPr>
                <w:sz w:val="28"/>
                <w:szCs w:val="28"/>
              </w:rPr>
            </w:pPr>
          </w:p>
        </w:tc>
        <w:tc>
          <w:tcPr>
            <w:tcW w:w="6445" w:type="dxa"/>
          </w:tcPr>
          <w:p w:rsidR="00754B36" w:rsidRPr="00C44244" w:rsidRDefault="00754B36" w:rsidP="00754B36">
            <w:pPr>
              <w:ind w:right="142"/>
              <w:jc w:val="both"/>
              <w:rPr>
                <w:sz w:val="28"/>
                <w:szCs w:val="28"/>
              </w:rPr>
            </w:pPr>
            <w:r w:rsidRPr="00C44244">
              <w:rPr>
                <w:sz w:val="28"/>
                <w:szCs w:val="28"/>
              </w:rPr>
              <w:t xml:space="preserve">Учебные презентации по темам </w:t>
            </w:r>
          </w:p>
        </w:tc>
      </w:tr>
      <w:tr w:rsidR="00754B36" w:rsidRPr="00C44244" w:rsidTr="00754B36">
        <w:trPr>
          <w:trHeight w:val="263"/>
        </w:trPr>
        <w:tc>
          <w:tcPr>
            <w:tcW w:w="3586" w:type="dxa"/>
            <w:vMerge/>
          </w:tcPr>
          <w:p w:rsidR="00754B36" w:rsidRPr="00C44244" w:rsidRDefault="00754B36" w:rsidP="00754B36">
            <w:pPr>
              <w:spacing w:line="360" w:lineRule="auto"/>
              <w:ind w:right="142"/>
              <w:jc w:val="both"/>
              <w:rPr>
                <w:sz w:val="28"/>
                <w:szCs w:val="28"/>
              </w:rPr>
            </w:pPr>
          </w:p>
        </w:tc>
        <w:tc>
          <w:tcPr>
            <w:tcW w:w="6445" w:type="dxa"/>
          </w:tcPr>
          <w:p w:rsidR="00754B36" w:rsidRPr="00C44244" w:rsidRDefault="00754B36" w:rsidP="00754B36">
            <w:pPr>
              <w:ind w:right="142"/>
              <w:jc w:val="both"/>
              <w:rPr>
                <w:sz w:val="28"/>
                <w:szCs w:val="28"/>
              </w:rPr>
            </w:pPr>
            <w:r w:rsidRPr="00C44244">
              <w:rPr>
                <w:sz w:val="28"/>
                <w:szCs w:val="28"/>
              </w:rPr>
              <w:t>Методические рекомендации по организации практических занятий для студентов</w:t>
            </w:r>
          </w:p>
        </w:tc>
      </w:tr>
      <w:tr w:rsidR="00754B36" w:rsidRPr="00C44244" w:rsidTr="00754B36">
        <w:trPr>
          <w:trHeight w:val="263"/>
        </w:trPr>
        <w:tc>
          <w:tcPr>
            <w:tcW w:w="3586" w:type="dxa"/>
            <w:vMerge/>
          </w:tcPr>
          <w:p w:rsidR="00754B36" w:rsidRPr="00C44244" w:rsidRDefault="00754B36" w:rsidP="00754B36">
            <w:pPr>
              <w:spacing w:line="360" w:lineRule="auto"/>
              <w:ind w:right="142"/>
              <w:jc w:val="both"/>
              <w:rPr>
                <w:sz w:val="28"/>
                <w:szCs w:val="28"/>
              </w:rPr>
            </w:pPr>
          </w:p>
        </w:tc>
        <w:tc>
          <w:tcPr>
            <w:tcW w:w="6445" w:type="dxa"/>
          </w:tcPr>
          <w:p w:rsidR="00754B36" w:rsidRPr="00C44244" w:rsidRDefault="00754B36" w:rsidP="00754B36">
            <w:pPr>
              <w:ind w:right="142"/>
              <w:jc w:val="both"/>
              <w:rPr>
                <w:sz w:val="28"/>
                <w:szCs w:val="28"/>
              </w:rPr>
            </w:pPr>
            <w:r w:rsidRPr="00C44244">
              <w:rPr>
                <w:sz w:val="28"/>
                <w:szCs w:val="28"/>
              </w:rPr>
              <w:t xml:space="preserve">Методические рекомендации для </w:t>
            </w:r>
            <w:proofErr w:type="gramStart"/>
            <w:r w:rsidRPr="00C44244">
              <w:rPr>
                <w:sz w:val="28"/>
                <w:szCs w:val="28"/>
              </w:rPr>
              <w:t>обучающихся</w:t>
            </w:r>
            <w:proofErr w:type="gramEnd"/>
            <w:r w:rsidRPr="00C44244">
              <w:rPr>
                <w:sz w:val="28"/>
                <w:szCs w:val="28"/>
              </w:rPr>
              <w:t xml:space="preserve"> по аудиторной и внеаудиторной самостоятельной работе</w:t>
            </w:r>
          </w:p>
        </w:tc>
      </w:tr>
    </w:tbl>
    <w:p w:rsidR="00754B36" w:rsidRPr="00C44244" w:rsidRDefault="00754B36" w:rsidP="00754B36">
      <w:pPr>
        <w:ind w:right="142" w:firstLine="540"/>
        <w:jc w:val="both"/>
        <w:rPr>
          <w:sz w:val="28"/>
          <w:szCs w:val="28"/>
        </w:rPr>
      </w:pPr>
    </w:p>
    <w:p w:rsidR="00754B36" w:rsidRPr="00C44244" w:rsidRDefault="00754B36" w:rsidP="00754B36">
      <w:pPr>
        <w:ind w:right="142" w:firstLine="540"/>
        <w:jc w:val="both"/>
        <w:rPr>
          <w:sz w:val="28"/>
          <w:szCs w:val="28"/>
        </w:rPr>
      </w:pPr>
      <w:r w:rsidRPr="00C44244">
        <w:rPr>
          <w:sz w:val="28"/>
          <w:szCs w:val="28"/>
        </w:rPr>
        <w:t xml:space="preserve">В библиотечный фонд входят учебники, учебно-методический комплекс, обеспечивающие освоение учебной дисциплины (наименование дисциплины),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 </w:t>
      </w:r>
    </w:p>
    <w:p w:rsidR="00754B36" w:rsidRPr="00C44244" w:rsidRDefault="00754B36" w:rsidP="00754B36">
      <w:pPr>
        <w:ind w:right="142" w:firstLine="540"/>
        <w:jc w:val="both"/>
        <w:rPr>
          <w:sz w:val="28"/>
          <w:szCs w:val="28"/>
        </w:rPr>
      </w:pPr>
      <w:r w:rsidRPr="00C44244">
        <w:rPr>
          <w:sz w:val="28"/>
          <w:szCs w:val="28"/>
        </w:rPr>
        <w:t xml:space="preserve">Библиотечный фонд может быть дополнен энциклопедиями, справочниками, словарями, научной и научно-популярной литературой по разным вопросам изучения Информатика и </w:t>
      </w:r>
      <w:proofErr w:type="spellStart"/>
      <w:r w:rsidRPr="00C44244">
        <w:rPr>
          <w:sz w:val="28"/>
          <w:szCs w:val="28"/>
        </w:rPr>
        <w:t>ИКТв</w:t>
      </w:r>
      <w:proofErr w:type="spellEnd"/>
      <w:r w:rsidRPr="00C44244">
        <w:rPr>
          <w:sz w:val="28"/>
          <w:szCs w:val="28"/>
        </w:rPr>
        <w:t xml:space="preserve"> том числе видеоматериалами.</w:t>
      </w:r>
    </w:p>
    <w:p w:rsidR="00754B36" w:rsidRDefault="00754B36" w:rsidP="00774CA8">
      <w:pPr>
        <w:ind w:right="142" w:firstLine="540"/>
        <w:jc w:val="both"/>
        <w:rPr>
          <w:sz w:val="28"/>
          <w:szCs w:val="28"/>
        </w:rPr>
      </w:pPr>
      <w:r w:rsidRPr="00C44244">
        <w:rPr>
          <w:sz w:val="28"/>
          <w:szCs w:val="28"/>
        </w:rPr>
        <w:t xml:space="preserve">В процессе освоения программы обучающиеся имеют возможность доступа к электронным учебным материалам, расположенным на электронных библиотечных системах </w:t>
      </w:r>
      <w:proofErr w:type="spellStart"/>
      <w:r w:rsidRPr="00C44244">
        <w:rPr>
          <w:sz w:val="28"/>
          <w:szCs w:val="28"/>
          <w:lang w:val="en-US"/>
        </w:rPr>
        <w:t>Lecta</w:t>
      </w:r>
      <w:proofErr w:type="spellEnd"/>
      <w:r w:rsidRPr="00C44244">
        <w:rPr>
          <w:sz w:val="28"/>
          <w:szCs w:val="28"/>
        </w:rPr>
        <w:t>.</w:t>
      </w:r>
      <w:proofErr w:type="spellStart"/>
      <w:r w:rsidRPr="00C44244">
        <w:rPr>
          <w:sz w:val="28"/>
          <w:szCs w:val="28"/>
          <w:lang w:val="en-US"/>
        </w:rPr>
        <w:t>ru</w:t>
      </w:r>
      <w:proofErr w:type="spellEnd"/>
      <w:r w:rsidRPr="00C44244">
        <w:rPr>
          <w:sz w:val="28"/>
          <w:szCs w:val="28"/>
        </w:rPr>
        <w:t xml:space="preserve"> и </w:t>
      </w:r>
      <w:proofErr w:type="spellStart"/>
      <w:r w:rsidRPr="00C44244">
        <w:rPr>
          <w:sz w:val="28"/>
          <w:szCs w:val="28"/>
          <w:lang w:val="en-US"/>
        </w:rPr>
        <w:t>IPRBooks</w:t>
      </w:r>
      <w:proofErr w:type="spellEnd"/>
      <w:r w:rsidRPr="00C44244">
        <w:rPr>
          <w:sz w:val="28"/>
          <w:szCs w:val="28"/>
        </w:rPr>
        <w:t>.</w:t>
      </w:r>
    </w:p>
    <w:p w:rsidR="001540F2" w:rsidRDefault="001540F2" w:rsidP="001540F2">
      <w:pPr>
        <w:ind w:right="278"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В случае необходимости рабочая программа может быть использована для реализации образовательной программы в условиях дистанционного обучения.</w:t>
      </w:r>
    </w:p>
    <w:p w:rsidR="001540F2" w:rsidRDefault="001540F2" w:rsidP="001540F2">
      <w:pPr>
        <w:ind w:right="278" w:firstLine="540"/>
        <w:jc w:val="both"/>
        <w:rPr>
          <w:sz w:val="28"/>
          <w:szCs w:val="28"/>
        </w:rPr>
      </w:pPr>
      <w:r>
        <w:rPr>
          <w:sz w:val="28"/>
          <w:szCs w:val="28"/>
        </w:rPr>
        <w:t>Дистанционное обучение – способ организации процесса обучения, основанный на использовании современных информационных и телекоммуникационных технологий, позволяющих осуществлять обучение на расстоянии  без непосредственного контакта между обучающимся и преподавателем.</w:t>
      </w:r>
    </w:p>
    <w:p w:rsidR="001540F2" w:rsidRDefault="001540F2" w:rsidP="001540F2">
      <w:pPr>
        <w:ind w:right="278" w:firstLine="540"/>
        <w:jc w:val="both"/>
        <w:rPr>
          <w:sz w:val="28"/>
          <w:szCs w:val="28"/>
        </w:rPr>
      </w:pPr>
      <w:r>
        <w:rPr>
          <w:sz w:val="28"/>
          <w:szCs w:val="28"/>
        </w:rPr>
        <w:t>Дистанционные образовательные технологии – образовательные технологии, реализуемые с применением информационно-телекоммуникационных сетей при опосредованном (на расстоянии) взаимодействии обучающихся и педагогических работников.</w:t>
      </w:r>
    </w:p>
    <w:p w:rsidR="001540F2" w:rsidRDefault="001540F2" w:rsidP="001540F2">
      <w:pPr>
        <w:ind w:right="278" w:firstLine="540"/>
        <w:jc w:val="both"/>
        <w:rPr>
          <w:sz w:val="28"/>
          <w:szCs w:val="28"/>
        </w:rPr>
      </w:pPr>
      <w:r>
        <w:rPr>
          <w:sz w:val="28"/>
          <w:szCs w:val="28"/>
        </w:rPr>
        <w:t>Электронное обучение – организация образовательной деятельности с применением содержащейся в базах данных и используемой при реализации образовательных программ информации и обеспечивающих ее обработку информационных технологий, технических средств, а также информационно-телекоммуникационных сетей, обеспечивающих передачу по линиям связи указанной информации, взаимодействие обучающихся и педагогических работников.</w:t>
      </w:r>
    </w:p>
    <w:p w:rsidR="001540F2" w:rsidRDefault="001540F2" w:rsidP="001540F2">
      <w:pPr>
        <w:ind w:right="278" w:firstLine="540"/>
        <w:jc w:val="both"/>
        <w:rPr>
          <w:sz w:val="28"/>
          <w:szCs w:val="28"/>
        </w:rPr>
      </w:pPr>
      <w:r>
        <w:rPr>
          <w:sz w:val="28"/>
          <w:szCs w:val="28"/>
        </w:rPr>
        <w:t>Электронная информационно-образовательная среда (ЭИОС) совокупность электронных образовательных ресурсов, средств информационн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коммуникационных технологий и автоматизированных систем, необходимых для обеспечения освоения обучающимися образовательных программ в полном объеме независимо от их местонахождения. </w:t>
      </w:r>
    </w:p>
    <w:p w:rsidR="001540F2" w:rsidRDefault="001540F2" w:rsidP="001540F2">
      <w:pPr>
        <w:ind w:right="278" w:firstLine="54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Google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lassroom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Гугл-класс</w:t>
      </w:r>
      <w:proofErr w:type="spellEnd"/>
      <w:r>
        <w:rPr>
          <w:sz w:val="28"/>
          <w:szCs w:val="28"/>
        </w:rPr>
        <w:t xml:space="preserve">) бесплатный </w:t>
      </w:r>
      <w:proofErr w:type="spellStart"/>
      <w:r>
        <w:rPr>
          <w:sz w:val="28"/>
          <w:szCs w:val="28"/>
        </w:rPr>
        <w:t>веб-сервис</w:t>
      </w:r>
      <w:proofErr w:type="spellEnd"/>
      <w:r>
        <w:rPr>
          <w:sz w:val="28"/>
          <w:szCs w:val="28"/>
        </w:rPr>
        <w:t xml:space="preserve">, разработанный </w:t>
      </w:r>
      <w:proofErr w:type="spellStart"/>
      <w:r>
        <w:rPr>
          <w:sz w:val="28"/>
          <w:szCs w:val="28"/>
        </w:rPr>
        <w:t>Google</w:t>
      </w:r>
      <w:proofErr w:type="spellEnd"/>
      <w:r>
        <w:rPr>
          <w:sz w:val="28"/>
          <w:szCs w:val="28"/>
        </w:rPr>
        <w:t xml:space="preserve"> для образовательных организаций, который призван упростить создание, распространение и оценку заданий безбумажным способом. </w:t>
      </w:r>
      <w:proofErr w:type="spellStart"/>
      <w:r>
        <w:rPr>
          <w:sz w:val="28"/>
          <w:szCs w:val="28"/>
        </w:rPr>
        <w:t>Google</w:t>
      </w:r>
      <w:proofErr w:type="spellEnd"/>
      <w:r>
        <w:rPr>
          <w:sz w:val="28"/>
          <w:szCs w:val="28"/>
        </w:rPr>
        <w:t xml:space="preserve"> Класс – это образовательный инструмент, который помогает учителям быстро создавать и управлять учебными заданиями, обеспечивать обратную связь и общаться со своими классами.</w:t>
      </w:r>
    </w:p>
    <w:p w:rsidR="001540F2" w:rsidRDefault="001540F2" w:rsidP="001540F2">
      <w:pPr>
        <w:ind w:right="278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Домен ogk56.ru - домен, на котором размещена образовательная платформа </w:t>
      </w:r>
      <w:proofErr w:type="spellStart"/>
      <w:r>
        <w:rPr>
          <w:sz w:val="28"/>
          <w:szCs w:val="28"/>
        </w:rPr>
        <w:t>Google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lassroom</w:t>
      </w:r>
      <w:proofErr w:type="spellEnd"/>
      <w:r>
        <w:rPr>
          <w:sz w:val="28"/>
          <w:szCs w:val="28"/>
        </w:rPr>
        <w:t xml:space="preserve">, предназначенная для организации образовательного процесса в ГАПОУ «Оренбургский государственный колледж» как в дистанционном формате, так и для использования элементов ЭИОС при обучении в очном формате. </w:t>
      </w:r>
      <w:proofErr w:type="gramStart"/>
      <w:r>
        <w:rPr>
          <w:sz w:val="28"/>
          <w:szCs w:val="28"/>
        </w:rPr>
        <w:t>Подключен</w:t>
      </w:r>
      <w:proofErr w:type="gramEnd"/>
      <w:r>
        <w:rPr>
          <w:sz w:val="28"/>
          <w:szCs w:val="28"/>
        </w:rPr>
        <w:t xml:space="preserve"> к почтовому серверу G-mail.com. Домен ogk56.ru предназначен исключительно для обучающихся, преподавателей и администрации Колледжа, является закрытой системой, вход разрешен при наличии корпоративного логина и пароля.</w:t>
      </w:r>
    </w:p>
    <w:p w:rsidR="001540F2" w:rsidRDefault="001540F2" w:rsidP="00774CA8">
      <w:pPr>
        <w:ind w:right="142" w:firstLine="540"/>
        <w:jc w:val="both"/>
        <w:rPr>
          <w:sz w:val="28"/>
          <w:szCs w:val="28"/>
        </w:rPr>
      </w:pPr>
    </w:p>
    <w:p w:rsidR="001540F2" w:rsidRPr="00774CA8" w:rsidRDefault="001540F2" w:rsidP="00774CA8">
      <w:pPr>
        <w:ind w:right="142" w:firstLine="540"/>
        <w:jc w:val="both"/>
        <w:rPr>
          <w:sz w:val="28"/>
          <w:szCs w:val="28"/>
        </w:rPr>
      </w:pPr>
    </w:p>
    <w:p w:rsidR="00754B36" w:rsidRDefault="00754B36" w:rsidP="00774CA8">
      <w:pPr>
        <w:ind w:right="142"/>
        <w:rPr>
          <w:b/>
          <w:sz w:val="28"/>
          <w:szCs w:val="28"/>
        </w:rPr>
      </w:pPr>
    </w:p>
    <w:p w:rsidR="00774CA8" w:rsidRDefault="00774CA8" w:rsidP="00774CA8">
      <w:pPr>
        <w:ind w:right="142"/>
        <w:rPr>
          <w:b/>
          <w:sz w:val="28"/>
          <w:szCs w:val="28"/>
        </w:rPr>
      </w:pPr>
    </w:p>
    <w:p w:rsidR="00754B36" w:rsidRDefault="00754B36" w:rsidP="00754B36">
      <w:pPr>
        <w:ind w:right="142" w:firstLine="540"/>
        <w:jc w:val="center"/>
        <w:rPr>
          <w:b/>
          <w:sz w:val="28"/>
          <w:szCs w:val="28"/>
        </w:rPr>
      </w:pPr>
    </w:p>
    <w:p w:rsidR="00754B36" w:rsidRPr="00C44244" w:rsidRDefault="00754B36" w:rsidP="00754B36">
      <w:pPr>
        <w:ind w:right="142" w:firstLine="540"/>
        <w:jc w:val="center"/>
        <w:rPr>
          <w:b/>
          <w:sz w:val="28"/>
          <w:szCs w:val="28"/>
        </w:rPr>
      </w:pPr>
      <w:r w:rsidRPr="00C44244">
        <w:rPr>
          <w:b/>
          <w:sz w:val="28"/>
          <w:szCs w:val="28"/>
        </w:rPr>
        <w:lastRenderedPageBreak/>
        <w:t>1</w:t>
      </w:r>
      <w:r w:rsidR="004B2CEA">
        <w:rPr>
          <w:b/>
          <w:sz w:val="28"/>
          <w:szCs w:val="28"/>
        </w:rPr>
        <w:t>0</w:t>
      </w:r>
      <w:r w:rsidRPr="00C44244">
        <w:rPr>
          <w:b/>
          <w:sz w:val="28"/>
          <w:szCs w:val="28"/>
        </w:rPr>
        <w:t>. ЛИТЕРАТУРА</w:t>
      </w:r>
    </w:p>
    <w:p w:rsidR="00754B36" w:rsidRPr="00C44244" w:rsidRDefault="00754B36" w:rsidP="00754B36">
      <w:pPr>
        <w:ind w:right="142" w:firstLine="540"/>
        <w:jc w:val="center"/>
        <w:rPr>
          <w:b/>
          <w:sz w:val="28"/>
          <w:szCs w:val="28"/>
        </w:rPr>
      </w:pPr>
    </w:p>
    <w:p w:rsidR="00754B36" w:rsidRPr="00C44244" w:rsidRDefault="00754B36" w:rsidP="00754B36">
      <w:pPr>
        <w:ind w:right="142" w:firstLine="540"/>
        <w:jc w:val="both"/>
        <w:rPr>
          <w:b/>
          <w:sz w:val="28"/>
          <w:szCs w:val="28"/>
        </w:rPr>
      </w:pPr>
      <w:r w:rsidRPr="00C44244">
        <w:rPr>
          <w:b/>
          <w:sz w:val="28"/>
          <w:szCs w:val="28"/>
        </w:rPr>
        <w:t>Основная литература:</w:t>
      </w:r>
    </w:p>
    <w:p w:rsidR="00754B36" w:rsidRPr="00C44244" w:rsidRDefault="00754B36" w:rsidP="00754B36">
      <w:pPr>
        <w:widowControl w:val="0"/>
        <w:numPr>
          <w:ilvl w:val="0"/>
          <w:numId w:val="10"/>
        </w:numPr>
        <w:tabs>
          <w:tab w:val="left" w:pos="851"/>
        </w:tabs>
        <w:suppressAutoHyphens/>
        <w:ind w:left="0" w:right="142" w:firstLine="567"/>
        <w:jc w:val="both"/>
        <w:rPr>
          <w:sz w:val="28"/>
          <w:szCs w:val="28"/>
          <w:lang w:eastAsia="ru-RU"/>
        </w:rPr>
      </w:pPr>
      <w:r w:rsidRPr="00C44244">
        <w:rPr>
          <w:sz w:val="28"/>
          <w:szCs w:val="28"/>
          <w:lang w:eastAsia="ru-RU"/>
        </w:rPr>
        <w:t xml:space="preserve">Фиошин М.Е., </w:t>
      </w:r>
      <w:proofErr w:type="spellStart"/>
      <w:r w:rsidRPr="00C44244">
        <w:rPr>
          <w:sz w:val="28"/>
          <w:szCs w:val="28"/>
          <w:lang w:eastAsia="ru-RU"/>
        </w:rPr>
        <w:t>Рессин</w:t>
      </w:r>
      <w:proofErr w:type="spellEnd"/>
      <w:r w:rsidRPr="00C44244">
        <w:rPr>
          <w:sz w:val="28"/>
          <w:szCs w:val="28"/>
          <w:lang w:eastAsia="ru-RU"/>
        </w:rPr>
        <w:t xml:space="preserve"> А.А., Юнусов С.М. Информатика. Углублённый уровень. 10 класс. – М.: Дрофа, 2019.</w:t>
      </w:r>
    </w:p>
    <w:p w:rsidR="00754B36" w:rsidRPr="00C44244" w:rsidRDefault="00754B36" w:rsidP="00754B36">
      <w:pPr>
        <w:widowControl w:val="0"/>
        <w:numPr>
          <w:ilvl w:val="0"/>
          <w:numId w:val="10"/>
        </w:numPr>
        <w:tabs>
          <w:tab w:val="left" w:pos="851"/>
        </w:tabs>
        <w:suppressAutoHyphens/>
        <w:ind w:left="0" w:right="142" w:firstLine="567"/>
        <w:jc w:val="both"/>
        <w:rPr>
          <w:rFonts w:eastAsia="Lucida Sans Unicode"/>
          <w:sz w:val="28"/>
          <w:szCs w:val="28"/>
          <w:lang w:eastAsia="zh-CN"/>
        </w:rPr>
      </w:pPr>
      <w:r w:rsidRPr="00C44244">
        <w:rPr>
          <w:sz w:val="28"/>
          <w:szCs w:val="28"/>
          <w:lang w:eastAsia="ru-RU"/>
        </w:rPr>
        <w:t xml:space="preserve">Фиошин М.Е., </w:t>
      </w:r>
      <w:proofErr w:type="spellStart"/>
      <w:r w:rsidRPr="00C44244">
        <w:rPr>
          <w:sz w:val="28"/>
          <w:szCs w:val="28"/>
          <w:lang w:eastAsia="ru-RU"/>
        </w:rPr>
        <w:t>Рессин</w:t>
      </w:r>
      <w:proofErr w:type="spellEnd"/>
      <w:r w:rsidRPr="00C44244">
        <w:rPr>
          <w:sz w:val="28"/>
          <w:szCs w:val="28"/>
          <w:lang w:eastAsia="ru-RU"/>
        </w:rPr>
        <w:t xml:space="preserve"> А.А., Юнусов С.М. Информатика. Углублённый уровень. 11 класс. – М.: Дрофа, 2019</w:t>
      </w:r>
      <w:r w:rsidRPr="00C44244">
        <w:rPr>
          <w:color w:val="C00000"/>
          <w:sz w:val="28"/>
          <w:szCs w:val="28"/>
          <w:lang w:eastAsia="ru-RU"/>
        </w:rPr>
        <w:t>.</w:t>
      </w:r>
    </w:p>
    <w:p w:rsidR="00754B36" w:rsidRPr="00636008" w:rsidRDefault="00754B36" w:rsidP="00754B36">
      <w:pPr>
        <w:widowControl w:val="0"/>
        <w:numPr>
          <w:ilvl w:val="0"/>
          <w:numId w:val="10"/>
        </w:numPr>
        <w:tabs>
          <w:tab w:val="left" w:pos="851"/>
        </w:tabs>
        <w:suppressAutoHyphens/>
        <w:ind w:left="0" w:right="142" w:firstLine="567"/>
        <w:jc w:val="both"/>
        <w:rPr>
          <w:sz w:val="28"/>
          <w:szCs w:val="28"/>
          <w:lang w:val="en-US"/>
        </w:rPr>
      </w:pPr>
      <w:proofErr w:type="spellStart"/>
      <w:r w:rsidRPr="00636008">
        <w:rPr>
          <w:sz w:val="28"/>
          <w:szCs w:val="28"/>
          <w:lang w:eastAsia="ru-RU"/>
        </w:rPr>
        <w:t>Шандриков</w:t>
      </w:r>
      <w:proofErr w:type="spellEnd"/>
      <w:r w:rsidRPr="00636008">
        <w:rPr>
          <w:sz w:val="28"/>
          <w:szCs w:val="28"/>
          <w:lang w:eastAsia="ru-RU"/>
        </w:rPr>
        <w:t xml:space="preserve"> А.С. Информационные технологии: Учебное пособие.- М</w:t>
      </w:r>
      <w:r w:rsidRPr="00636008">
        <w:rPr>
          <w:sz w:val="28"/>
          <w:szCs w:val="28"/>
          <w:lang w:val="en-US" w:eastAsia="ru-RU"/>
        </w:rPr>
        <w:t xml:space="preserve">.,2015-444 </w:t>
      </w:r>
      <w:proofErr w:type="spellStart"/>
      <w:r w:rsidRPr="00636008">
        <w:rPr>
          <w:sz w:val="28"/>
          <w:szCs w:val="28"/>
          <w:lang w:eastAsia="ru-RU"/>
        </w:rPr>
        <w:t>стр</w:t>
      </w:r>
      <w:proofErr w:type="spellEnd"/>
      <w:r w:rsidRPr="00636008">
        <w:rPr>
          <w:sz w:val="28"/>
          <w:szCs w:val="28"/>
          <w:lang w:val="en-US" w:eastAsia="ru-RU"/>
        </w:rPr>
        <w:t>., //</w:t>
      </w:r>
      <w:r w:rsidRPr="00636008">
        <w:rPr>
          <w:sz w:val="28"/>
          <w:szCs w:val="28"/>
          <w:lang w:eastAsia="ru-RU"/>
        </w:rPr>
        <w:t>ЭБС</w:t>
      </w:r>
      <w:r w:rsidRPr="00636008">
        <w:rPr>
          <w:sz w:val="28"/>
          <w:szCs w:val="28"/>
          <w:lang w:val="en-US" w:eastAsia="ru-RU"/>
        </w:rPr>
        <w:t>. IPR Books: (</w:t>
      </w:r>
      <w:r w:rsidRPr="00636008">
        <w:rPr>
          <w:sz w:val="28"/>
          <w:szCs w:val="28"/>
          <w:lang w:eastAsia="ru-RU"/>
        </w:rPr>
        <w:t>сайт</w:t>
      </w:r>
      <w:r w:rsidRPr="00636008">
        <w:rPr>
          <w:sz w:val="28"/>
          <w:szCs w:val="28"/>
          <w:lang w:val="en-US" w:eastAsia="ru-RU"/>
        </w:rPr>
        <w:t>)</w:t>
      </w:r>
    </w:p>
    <w:p w:rsidR="00754B36" w:rsidRPr="00636008" w:rsidRDefault="00754B36" w:rsidP="00754B36">
      <w:pPr>
        <w:ind w:right="142" w:firstLine="540"/>
        <w:jc w:val="both"/>
        <w:rPr>
          <w:sz w:val="28"/>
          <w:szCs w:val="28"/>
          <w:lang w:val="en-US"/>
        </w:rPr>
      </w:pPr>
    </w:p>
    <w:p w:rsidR="00754B36" w:rsidRDefault="00754B36" w:rsidP="00754B36">
      <w:pPr>
        <w:ind w:right="142" w:firstLine="540"/>
        <w:jc w:val="both"/>
        <w:rPr>
          <w:b/>
          <w:sz w:val="28"/>
          <w:szCs w:val="28"/>
        </w:rPr>
      </w:pPr>
      <w:r w:rsidRPr="00C44244">
        <w:rPr>
          <w:b/>
          <w:sz w:val="28"/>
          <w:szCs w:val="28"/>
        </w:rPr>
        <w:t>Дополнительная литература:</w:t>
      </w:r>
    </w:p>
    <w:p w:rsidR="00754B36" w:rsidRPr="00C44244" w:rsidRDefault="00754B36" w:rsidP="00754B36">
      <w:pPr>
        <w:pStyle w:val="af8"/>
        <w:numPr>
          <w:ilvl w:val="0"/>
          <w:numId w:val="27"/>
        </w:numPr>
        <w:tabs>
          <w:tab w:val="left" w:pos="851"/>
        </w:tabs>
        <w:suppressAutoHyphens w:val="0"/>
        <w:spacing w:before="0" w:after="0"/>
        <w:ind w:right="142"/>
        <w:jc w:val="both"/>
        <w:rPr>
          <w:sz w:val="28"/>
          <w:szCs w:val="28"/>
        </w:rPr>
      </w:pPr>
      <w:r w:rsidRPr="00C44244">
        <w:rPr>
          <w:sz w:val="28"/>
          <w:szCs w:val="28"/>
        </w:rPr>
        <w:t>Цветкова М.С. Информатика и ИКТ: учебник для нач. и сред проф. Образования -  М., 2013</w:t>
      </w:r>
    </w:p>
    <w:p w:rsidR="00754B36" w:rsidRPr="00C44244" w:rsidRDefault="00754B36" w:rsidP="00754B36">
      <w:pPr>
        <w:pStyle w:val="af8"/>
        <w:numPr>
          <w:ilvl w:val="0"/>
          <w:numId w:val="27"/>
        </w:numPr>
        <w:tabs>
          <w:tab w:val="left" w:pos="851"/>
        </w:tabs>
        <w:suppressAutoHyphens w:val="0"/>
        <w:spacing w:before="0" w:after="0"/>
        <w:ind w:right="142"/>
        <w:jc w:val="both"/>
        <w:rPr>
          <w:sz w:val="28"/>
          <w:szCs w:val="28"/>
        </w:rPr>
      </w:pPr>
      <w:proofErr w:type="spellStart"/>
      <w:r w:rsidRPr="00C44244">
        <w:rPr>
          <w:sz w:val="28"/>
          <w:szCs w:val="28"/>
        </w:rPr>
        <w:t>Угринович</w:t>
      </w:r>
      <w:proofErr w:type="spellEnd"/>
      <w:r w:rsidRPr="00C44244">
        <w:rPr>
          <w:sz w:val="28"/>
          <w:szCs w:val="28"/>
        </w:rPr>
        <w:t xml:space="preserve"> Н.Д. Информатика и ИКТ. Базовый уровень: учебник для 11 класса. — М.: БИНОМ. Лаборатория знаний, 2012</w:t>
      </w:r>
    </w:p>
    <w:p w:rsidR="00754B36" w:rsidRPr="00C44244" w:rsidRDefault="00754B36" w:rsidP="00754B36">
      <w:pPr>
        <w:pStyle w:val="af8"/>
        <w:numPr>
          <w:ilvl w:val="0"/>
          <w:numId w:val="27"/>
        </w:numPr>
        <w:tabs>
          <w:tab w:val="left" w:pos="851"/>
        </w:tabs>
        <w:suppressAutoHyphens w:val="0"/>
        <w:spacing w:before="0" w:after="0"/>
        <w:ind w:right="142"/>
        <w:jc w:val="both"/>
        <w:rPr>
          <w:sz w:val="28"/>
          <w:szCs w:val="28"/>
          <w:lang w:eastAsia="ru-RU"/>
        </w:rPr>
      </w:pPr>
      <w:proofErr w:type="spellStart"/>
      <w:r w:rsidRPr="00C44244">
        <w:rPr>
          <w:sz w:val="28"/>
          <w:szCs w:val="28"/>
        </w:rPr>
        <w:t>Угринович</w:t>
      </w:r>
      <w:proofErr w:type="spellEnd"/>
      <w:r w:rsidRPr="00C44244">
        <w:rPr>
          <w:sz w:val="28"/>
          <w:szCs w:val="28"/>
        </w:rPr>
        <w:t xml:space="preserve"> Н.Д. и др. Практикум по информатике и информационным технологиям 10–11 </w:t>
      </w:r>
      <w:proofErr w:type="spellStart"/>
      <w:r w:rsidRPr="00C44244">
        <w:rPr>
          <w:sz w:val="28"/>
          <w:szCs w:val="28"/>
        </w:rPr>
        <w:t>кл</w:t>
      </w:r>
      <w:proofErr w:type="spellEnd"/>
      <w:r w:rsidRPr="00C44244">
        <w:rPr>
          <w:sz w:val="28"/>
          <w:szCs w:val="28"/>
        </w:rPr>
        <w:t>. – М., 2010.</w:t>
      </w:r>
    </w:p>
    <w:p w:rsidR="00754B36" w:rsidRPr="00C44244" w:rsidRDefault="00754B36" w:rsidP="00754B36">
      <w:pPr>
        <w:widowControl w:val="0"/>
        <w:numPr>
          <w:ilvl w:val="0"/>
          <w:numId w:val="27"/>
        </w:numPr>
        <w:tabs>
          <w:tab w:val="left" w:pos="851"/>
        </w:tabs>
        <w:suppressAutoHyphens/>
        <w:ind w:right="142"/>
        <w:jc w:val="both"/>
        <w:rPr>
          <w:sz w:val="28"/>
          <w:szCs w:val="28"/>
        </w:rPr>
      </w:pPr>
      <w:r w:rsidRPr="00C44244">
        <w:rPr>
          <w:sz w:val="28"/>
          <w:szCs w:val="28"/>
        </w:rPr>
        <w:t>Кузнецов А.А. и др. Информатика, тестовые задания. – М., 2010.</w:t>
      </w:r>
    </w:p>
    <w:p w:rsidR="00754B36" w:rsidRPr="00C44244" w:rsidRDefault="00754B36" w:rsidP="00754B36">
      <w:pPr>
        <w:widowControl w:val="0"/>
        <w:numPr>
          <w:ilvl w:val="0"/>
          <w:numId w:val="27"/>
        </w:numPr>
        <w:tabs>
          <w:tab w:val="left" w:pos="851"/>
        </w:tabs>
        <w:suppressAutoHyphens/>
        <w:ind w:right="142"/>
        <w:jc w:val="both"/>
        <w:rPr>
          <w:sz w:val="28"/>
          <w:szCs w:val="28"/>
        </w:rPr>
      </w:pPr>
      <w:r w:rsidRPr="00C44244">
        <w:rPr>
          <w:sz w:val="28"/>
          <w:szCs w:val="28"/>
        </w:rPr>
        <w:t xml:space="preserve">Михеева Е.В. Практикум по информации: </w:t>
      </w:r>
      <w:proofErr w:type="spellStart"/>
      <w:r w:rsidRPr="00C44244">
        <w:rPr>
          <w:sz w:val="28"/>
          <w:szCs w:val="28"/>
        </w:rPr>
        <w:t>учеб</w:t>
      </w:r>
      <w:proofErr w:type="gramStart"/>
      <w:r w:rsidRPr="00C44244">
        <w:rPr>
          <w:sz w:val="28"/>
          <w:szCs w:val="28"/>
        </w:rPr>
        <w:t>.п</w:t>
      </w:r>
      <w:proofErr w:type="gramEnd"/>
      <w:r w:rsidRPr="00C44244">
        <w:rPr>
          <w:sz w:val="28"/>
          <w:szCs w:val="28"/>
        </w:rPr>
        <w:t>особие</w:t>
      </w:r>
      <w:proofErr w:type="spellEnd"/>
      <w:r w:rsidRPr="00C44244">
        <w:rPr>
          <w:sz w:val="28"/>
          <w:szCs w:val="28"/>
        </w:rPr>
        <w:t>. – М., 2010.</w:t>
      </w:r>
    </w:p>
    <w:p w:rsidR="00754B36" w:rsidRPr="00C44244" w:rsidRDefault="00754B36" w:rsidP="00754B36">
      <w:pPr>
        <w:widowControl w:val="0"/>
        <w:numPr>
          <w:ilvl w:val="0"/>
          <w:numId w:val="27"/>
        </w:numPr>
        <w:tabs>
          <w:tab w:val="left" w:pos="851"/>
        </w:tabs>
        <w:suppressAutoHyphens/>
        <w:ind w:right="142"/>
        <w:jc w:val="both"/>
        <w:rPr>
          <w:sz w:val="28"/>
          <w:szCs w:val="28"/>
        </w:rPr>
      </w:pPr>
      <w:r w:rsidRPr="00C44244">
        <w:rPr>
          <w:sz w:val="28"/>
          <w:szCs w:val="28"/>
        </w:rPr>
        <w:t xml:space="preserve">Семакин И.Г., </w:t>
      </w:r>
      <w:proofErr w:type="spellStart"/>
      <w:r w:rsidRPr="00C44244">
        <w:rPr>
          <w:sz w:val="28"/>
          <w:szCs w:val="28"/>
        </w:rPr>
        <w:t>Хеннер</w:t>
      </w:r>
      <w:proofErr w:type="spellEnd"/>
      <w:r w:rsidRPr="00C44244">
        <w:rPr>
          <w:sz w:val="28"/>
          <w:szCs w:val="28"/>
        </w:rPr>
        <w:t xml:space="preserve"> Е.К. Информатика. Задачник-практикум 8–11 </w:t>
      </w:r>
      <w:proofErr w:type="spellStart"/>
      <w:r w:rsidRPr="00C44244">
        <w:rPr>
          <w:sz w:val="28"/>
          <w:szCs w:val="28"/>
        </w:rPr>
        <w:t>кл</w:t>
      </w:r>
      <w:proofErr w:type="spellEnd"/>
      <w:r w:rsidRPr="00C44244">
        <w:rPr>
          <w:sz w:val="28"/>
          <w:szCs w:val="28"/>
        </w:rPr>
        <w:t>. (в 2 томах). – М., 2010.</w:t>
      </w:r>
    </w:p>
    <w:p w:rsidR="00754B36" w:rsidRPr="00C44244" w:rsidRDefault="00754B36" w:rsidP="00754B36">
      <w:pPr>
        <w:widowControl w:val="0"/>
        <w:numPr>
          <w:ilvl w:val="0"/>
          <w:numId w:val="27"/>
        </w:numPr>
        <w:tabs>
          <w:tab w:val="left" w:pos="851"/>
        </w:tabs>
        <w:suppressAutoHyphens/>
        <w:ind w:right="142"/>
        <w:jc w:val="both"/>
        <w:rPr>
          <w:sz w:val="28"/>
          <w:szCs w:val="28"/>
        </w:rPr>
      </w:pPr>
      <w:r w:rsidRPr="00C44244">
        <w:rPr>
          <w:sz w:val="28"/>
          <w:szCs w:val="28"/>
        </w:rPr>
        <w:t xml:space="preserve">Семакин И.Г., </w:t>
      </w:r>
      <w:proofErr w:type="spellStart"/>
      <w:r w:rsidRPr="00C44244">
        <w:rPr>
          <w:sz w:val="28"/>
          <w:szCs w:val="28"/>
        </w:rPr>
        <w:t>Хеннер</w:t>
      </w:r>
      <w:proofErr w:type="spellEnd"/>
      <w:r w:rsidRPr="00C44244">
        <w:rPr>
          <w:sz w:val="28"/>
          <w:szCs w:val="28"/>
        </w:rPr>
        <w:t xml:space="preserve"> Е.К. Информатика. Учебник 10-11 </w:t>
      </w:r>
      <w:proofErr w:type="spellStart"/>
      <w:r w:rsidRPr="00C44244">
        <w:rPr>
          <w:sz w:val="28"/>
          <w:szCs w:val="28"/>
        </w:rPr>
        <w:t>кл</w:t>
      </w:r>
      <w:proofErr w:type="spellEnd"/>
      <w:r w:rsidRPr="00C44244">
        <w:rPr>
          <w:sz w:val="28"/>
          <w:szCs w:val="28"/>
        </w:rPr>
        <w:t>. – М., 2010.</w:t>
      </w:r>
    </w:p>
    <w:p w:rsidR="00754B36" w:rsidRPr="00C44244" w:rsidRDefault="00754B36" w:rsidP="00754B36">
      <w:pPr>
        <w:widowControl w:val="0"/>
        <w:numPr>
          <w:ilvl w:val="0"/>
          <w:numId w:val="27"/>
        </w:numPr>
        <w:tabs>
          <w:tab w:val="left" w:pos="851"/>
        </w:tabs>
        <w:suppressAutoHyphens/>
        <w:ind w:right="142"/>
        <w:jc w:val="both"/>
        <w:rPr>
          <w:sz w:val="28"/>
          <w:szCs w:val="28"/>
          <w:u w:val="single"/>
        </w:rPr>
      </w:pPr>
      <w:proofErr w:type="spellStart"/>
      <w:r w:rsidRPr="00C44244">
        <w:rPr>
          <w:sz w:val="28"/>
          <w:szCs w:val="28"/>
        </w:rPr>
        <w:t>Угринович</w:t>
      </w:r>
      <w:proofErr w:type="spellEnd"/>
      <w:r w:rsidRPr="00C44244">
        <w:rPr>
          <w:sz w:val="28"/>
          <w:szCs w:val="28"/>
        </w:rPr>
        <w:t xml:space="preserve"> Н.Д. Практикум по информатике и информационным технологиям: Учебник для профильных курсов в 10-11 классах. - М.: БИНОМ. Лаборатория знаний, 2009.</w:t>
      </w:r>
    </w:p>
    <w:p w:rsidR="00754B36" w:rsidRPr="00C44244" w:rsidRDefault="00754B36" w:rsidP="00754B36">
      <w:pPr>
        <w:ind w:right="142" w:firstLine="540"/>
        <w:jc w:val="both"/>
        <w:rPr>
          <w:b/>
          <w:sz w:val="28"/>
          <w:szCs w:val="28"/>
        </w:rPr>
      </w:pPr>
    </w:p>
    <w:p w:rsidR="00754B36" w:rsidRPr="00C44244" w:rsidRDefault="00754B36" w:rsidP="00754B36">
      <w:pPr>
        <w:ind w:right="142" w:firstLine="540"/>
        <w:jc w:val="both"/>
        <w:rPr>
          <w:b/>
          <w:sz w:val="28"/>
          <w:szCs w:val="28"/>
        </w:rPr>
      </w:pPr>
      <w:proofErr w:type="gramStart"/>
      <w:r w:rsidRPr="00C44244">
        <w:rPr>
          <w:b/>
          <w:sz w:val="28"/>
          <w:szCs w:val="28"/>
        </w:rPr>
        <w:t>Интернет-источники</w:t>
      </w:r>
      <w:proofErr w:type="gramEnd"/>
      <w:r w:rsidRPr="00C44244">
        <w:rPr>
          <w:b/>
          <w:sz w:val="28"/>
          <w:szCs w:val="28"/>
        </w:rPr>
        <w:t>:</w:t>
      </w:r>
    </w:p>
    <w:p w:rsidR="00754B36" w:rsidRPr="00C44244" w:rsidRDefault="00754B36" w:rsidP="00754B36">
      <w:pPr>
        <w:pStyle w:val="af9"/>
        <w:numPr>
          <w:ilvl w:val="0"/>
          <w:numId w:val="12"/>
        </w:numPr>
        <w:tabs>
          <w:tab w:val="left" w:pos="851"/>
        </w:tabs>
        <w:ind w:left="0" w:right="142" w:firstLine="567"/>
        <w:jc w:val="both"/>
        <w:rPr>
          <w:sz w:val="28"/>
          <w:szCs w:val="28"/>
        </w:rPr>
      </w:pPr>
      <w:proofErr w:type="spellStart"/>
      <w:r w:rsidRPr="00C44244">
        <w:rPr>
          <w:sz w:val="28"/>
          <w:szCs w:val="28"/>
          <w:lang w:val="en-US"/>
        </w:rPr>
        <w:t>metod</w:t>
      </w:r>
      <w:proofErr w:type="spellEnd"/>
      <w:r w:rsidRPr="00C44244">
        <w:rPr>
          <w:sz w:val="28"/>
          <w:szCs w:val="28"/>
        </w:rPr>
        <w:t>-</w:t>
      </w:r>
      <w:proofErr w:type="spellStart"/>
      <w:r w:rsidRPr="00C44244">
        <w:rPr>
          <w:sz w:val="28"/>
          <w:szCs w:val="28"/>
          <w:lang w:val="en-US"/>
        </w:rPr>
        <w:t>kopilka</w:t>
      </w:r>
      <w:proofErr w:type="spellEnd"/>
      <w:r w:rsidRPr="00C44244">
        <w:rPr>
          <w:sz w:val="28"/>
          <w:szCs w:val="28"/>
        </w:rPr>
        <w:t>.</w:t>
      </w:r>
      <w:proofErr w:type="spellStart"/>
      <w:r w:rsidRPr="00C44244">
        <w:rPr>
          <w:sz w:val="28"/>
          <w:szCs w:val="28"/>
          <w:lang w:val="en-US"/>
        </w:rPr>
        <w:t>ru</w:t>
      </w:r>
      <w:proofErr w:type="spellEnd"/>
      <w:r w:rsidRPr="00C44244">
        <w:rPr>
          <w:sz w:val="28"/>
          <w:szCs w:val="28"/>
        </w:rPr>
        <w:t xml:space="preserve"> – «Информатика. Методическая копилка учителя информатики»</w:t>
      </w:r>
    </w:p>
    <w:p w:rsidR="00754B36" w:rsidRPr="00C44244" w:rsidRDefault="00754B36" w:rsidP="00754B36">
      <w:pPr>
        <w:pStyle w:val="af9"/>
        <w:numPr>
          <w:ilvl w:val="0"/>
          <w:numId w:val="12"/>
        </w:numPr>
        <w:tabs>
          <w:tab w:val="left" w:pos="851"/>
        </w:tabs>
        <w:ind w:left="0" w:right="142" w:firstLine="567"/>
        <w:jc w:val="both"/>
        <w:rPr>
          <w:sz w:val="28"/>
          <w:szCs w:val="28"/>
        </w:rPr>
      </w:pPr>
      <w:proofErr w:type="spellStart"/>
      <w:r w:rsidRPr="00C44244">
        <w:rPr>
          <w:sz w:val="28"/>
          <w:szCs w:val="28"/>
          <w:lang w:val="en-US"/>
        </w:rPr>
        <w:t>infoschool</w:t>
      </w:r>
      <w:proofErr w:type="spellEnd"/>
      <w:r w:rsidRPr="00C44244">
        <w:rPr>
          <w:sz w:val="28"/>
          <w:szCs w:val="28"/>
        </w:rPr>
        <w:t>.</w:t>
      </w:r>
      <w:proofErr w:type="spellStart"/>
      <w:r w:rsidRPr="00C44244">
        <w:rPr>
          <w:sz w:val="28"/>
          <w:szCs w:val="28"/>
          <w:lang w:val="en-US"/>
        </w:rPr>
        <w:t>narod</w:t>
      </w:r>
      <w:proofErr w:type="spellEnd"/>
      <w:r w:rsidRPr="00C44244">
        <w:rPr>
          <w:sz w:val="28"/>
          <w:szCs w:val="28"/>
        </w:rPr>
        <w:t>.</w:t>
      </w:r>
      <w:proofErr w:type="spellStart"/>
      <w:r w:rsidRPr="00C44244">
        <w:rPr>
          <w:sz w:val="28"/>
          <w:szCs w:val="28"/>
          <w:lang w:val="en-US"/>
        </w:rPr>
        <w:t>ru</w:t>
      </w:r>
      <w:proofErr w:type="spellEnd"/>
      <w:r w:rsidRPr="00C44244">
        <w:rPr>
          <w:sz w:val="28"/>
          <w:szCs w:val="28"/>
        </w:rPr>
        <w:t xml:space="preserve"> – «Информатика в школе».</w:t>
      </w:r>
    </w:p>
    <w:p w:rsidR="00754B36" w:rsidRPr="00C44244" w:rsidRDefault="00754B36" w:rsidP="00754B36">
      <w:pPr>
        <w:pStyle w:val="af9"/>
        <w:numPr>
          <w:ilvl w:val="0"/>
          <w:numId w:val="12"/>
        </w:numPr>
        <w:tabs>
          <w:tab w:val="left" w:pos="851"/>
        </w:tabs>
        <w:ind w:left="0" w:right="142" w:firstLine="567"/>
        <w:jc w:val="both"/>
        <w:rPr>
          <w:sz w:val="28"/>
          <w:szCs w:val="28"/>
        </w:rPr>
      </w:pPr>
      <w:r w:rsidRPr="00C44244">
        <w:rPr>
          <w:sz w:val="28"/>
          <w:szCs w:val="28"/>
          <w:lang w:val="en-US"/>
        </w:rPr>
        <w:t>problems</w:t>
      </w:r>
      <w:r w:rsidRPr="00C44244">
        <w:rPr>
          <w:sz w:val="28"/>
          <w:szCs w:val="28"/>
        </w:rPr>
        <w:t>.</w:t>
      </w:r>
      <w:proofErr w:type="spellStart"/>
      <w:r w:rsidRPr="00C44244">
        <w:rPr>
          <w:sz w:val="28"/>
          <w:szCs w:val="28"/>
          <w:lang w:val="en-US"/>
        </w:rPr>
        <w:t>ru</w:t>
      </w:r>
      <w:proofErr w:type="spellEnd"/>
      <w:r w:rsidRPr="00C44244">
        <w:rPr>
          <w:sz w:val="28"/>
          <w:szCs w:val="28"/>
        </w:rPr>
        <w:t xml:space="preserve"> – «Задачи по информатике».</w:t>
      </w:r>
    </w:p>
    <w:p w:rsidR="00754B36" w:rsidRPr="00C44244" w:rsidRDefault="00754B36" w:rsidP="00754B36">
      <w:pPr>
        <w:pStyle w:val="af9"/>
        <w:numPr>
          <w:ilvl w:val="0"/>
          <w:numId w:val="12"/>
        </w:numPr>
        <w:tabs>
          <w:tab w:val="left" w:pos="851"/>
        </w:tabs>
        <w:ind w:left="0" w:right="142" w:firstLine="567"/>
        <w:jc w:val="both"/>
        <w:rPr>
          <w:sz w:val="28"/>
          <w:szCs w:val="28"/>
        </w:rPr>
      </w:pPr>
      <w:proofErr w:type="spellStart"/>
      <w:r w:rsidRPr="00C44244">
        <w:rPr>
          <w:sz w:val="28"/>
          <w:szCs w:val="28"/>
          <w:lang w:val="en-US"/>
        </w:rPr>
        <w:t>klyaksa</w:t>
      </w:r>
      <w:proofErr w:type="spellEnd"/>
      <w:r w:rsidRPr="00C44244">
        <w:rPr>
          <w:sz w:val="28"/>
          <w:szCs w:val="28"/>
        </w:rPr>
        <w:t>.</w:t>
      </w:r>
      <w:r w:rsidRPr="00C44244">
        <w:rPr>
          <w:sz w:val="28"/>
          <w:szCs w:val="28"/>
          <w:lang w:val="en-US"/>
        </w:rPr>
        <w:t>net</w:t>
      </w:r>
      <w:r w:rsidRPr="00C44244">
        <w:rPr>
          <w:sz w:val="28"/>
          <w:szCs w:val="28"/>
        </w:rPr>
        <w:t xml:space="preserve"> – портал «</w:t>
      </w:r>
      <w:proofErr w:type="spellStart"/>
      <w:r w:rsidRPr="00C44244">
        <w:rPr>
          <w:sz w:val="28"/>
          <w:szCs w:val="28"/>
        </w:rPr>
        <w:t>Клякс@</w:t>
      </w:r>
      <w:proofErr w:type="spellEnd"/>
      <w:r w:rsidRPr="00C44244">
        <w:rPr>
          <w:sz w:val="28"/>
          <w:szCs w:val="28"/>
        </w:rPr>
        <w:t>.</w:t>
      </w:r>
      <w:r w:rsidRPr="00C44244">
        <w:rPr>
          <w:sz w:val="28"/>
          <w:szCs w:val="28"/>
          <w:lang w:val="en-US"/>
        </w:rPr>
        <w:t>net</w:t>
      </w:r>
      <w:r w:rsidRPr="00C44244">
        <w:rPr>
          <w:sz w:val="28"/>
          <w:szCs w:val="28"/>
        </w:rPr>
        <w:t>».</w:t>
      </w:r>
    </w:p>
    <w:p w:rsidR="00754B36" w:rsidRPr="00C44244" w:rsidRDefault="00754B36" w:rsidP="00754B36">
      <w:pPr>
        <w:pStyle w:val="af9"/>
        <w:numPr>
          <w:ilvl w:val="0"/>
          <w:numId w:val="12"/>
        </w:numPr>
        <w:tabs>
          <w:tab w:val="left" w:pos="851"/>
        </w:tabs>
        <w:ind w:left="0" w:right="142" w:firstLine="567"/>
        <w:jc w:val="both"/>
        <w:rPr>
          <w:sz w:val="28"/>
          <w:szCs w:val="28"/>
          <w:u w:val="single"/>
        </w:rPr>
      </w:pPr>
      <w:r w:rsidRPr="00C44244">
        <w:rPr>
          <w:sz w:val="28"/>
          <w:szCs w:val="28"/>
        </w:rPr>
        <w:t>infourok.ru – ведущий образовательный портал России</w:t>
      </w:r>
    </w:p>
    <w:p w:rsidR="00754B36" w:rsidRPr="00C44244" w:rsidRDefault="00754B36" w:rsidP="00754B36">
      <w:pPr>
        <w:ind w:right="142" w:firstLine="540"/>
        <w:jc w:val="both"/>
        <w:rPr>
          <w:i/>
          <w:sz w:val="28"/>
          <w:szCs w:val="28"/>
        </w:rPr>
      </w:pPr>
    </w:p>
    <w:p w:rsidR="00754B36" w:rsidRDefault="00754B36" w:rsidP="00754B36">
      <w:pPr>
        <w:ind w:right="142"/>
      </w:pPr>
    </w:p>
    <w:p w:rsidR="00754B36" w:rsidRDefault="00754B36" w:rsidP="00754B36"/>
    <w:p w:rsidR="009E0BA0" w:rsidRDefault="009E0BA0"/>
    <w:sectPr w:rsidR="009E0BA0" w:rsidSect="00754B36">
      <w:headerReference w:type="default" r:id="rId8"/>
      <w:footerReference w:type="default" r:id="rId9"/>
      <w:pgSz w:w="11906" w:h="16838"/>
      <w:pgMar w:top="1134" w:right="70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6424" w:rsidRDefault="00D56424" w:rsidP="009E075C">
      <w:r>
        <w:separator/>
      </w:r>
    </w:p>
  </w:endnote>
  <w:endnote w:type="continuationSeparator" w:id="0">
    <w:p w:rsidR="00D56424" w:rsidRDefault="00D56424" w:rsidP="009E07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2C1" w:rsidRDefault="0063020E">
    <w:pPr>
      <w:pStyle w:val="aa"/>
      <w:jc w:val="center"/>
    </w:pPr>
    <w:fldSimple w:instr=" PAGE   \* MERGEFORMAT ">
      <w:r w:rsidR="00D2096D">
        <w:rPr>
          <w:noProof/>
        </w:rPr>
        <w:t>19</w:t>
      </w:r>
    </w:fldSimple>
  </w:p>
  <w:p w:rsidR="004422C1" w:rsidRDefault="004422C1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6424" w:rsidRDefault="00D56424" w:rsidP="009E075C">
      <w:r>
        <w:separator/>
      </w:r>
    </w:p>
  </w:footnote>
  <w:footnote w:type="continuationSeparator" w:id="0">
    <w:p w:rsidR="00D56424" w:rsidRDefault="00D56424" w:rsidP="009E07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2C1" w:rsidRDefault="004422C1">
    <w:pPr>
      <w:pStyle w:val="a8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OpenSymbol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OpenSymbol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Symbol"/>
        <w:sz w:val="20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8"/>
        <w:szCs w:val="28"/>
      </w:rPr>
    </w:lvl>
  </w:abstractNum>
  <w:abstractNum w:abstractNumId="8">
    <w:nsid w:val="00000009"/>
    <w:multiLevelType w:val="multilevel"/>
    <w:tmpl w:val="00000009"/>
    <w:name w:val="WW8Num9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Courier New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000000A"/>
    <w:multiLevelType w:val="singleLevel"/>
    <w:tmpl w:val="0000000A"/>
    <w:name w:val="WW8Num10"/>
    <w:lvl w:ilvl="0">
      <w:start w:val="1"/>
      <w:numFmt w:val="bullet"/>
      <w:lvlText w:val="-"/>
      <w:lvlJc w:val="left"/>
      <w:pPr>
        <w:tabs>
          <w:tab w:val="num" w:pos="0"/>
        </w:tabs>
        <w:ind w:left="1004" w:hanging="360"/>
      </w:pPr>
      <w:rPr>
        <w:rFonts w:ascii="Times New Roman" w:hAnsi="Times New Roman" w:cs="Symbol"/>
        <w:sz w:val="20"/>
      </w:rPr>
    </w:lvl>
  </w:abstractNum>
  <w:abstractNum w:abstractNumId="1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0"/>
        </w:tabs>
        <w:ind w:left="1571" w:hanging="360"/>
      </w:pPr>
      <w:rPr>
        <w:rFonts w:ascii="Times New Roman" w:hAnsi="Times New Roman" w:cs="Times New Roman"/>
        <w:b w:val="0"/>
      </w:rPr>
    </w:lvl>
  </w:abstractNum>
  <w:abstractNum w:abstractNumId="11">
    <w:nsid w:val="0000000C"/>
    <w:multiLevelType w:val="singleLevel"/>
    <w:tmpl w:val="0000000C"/>
    <w:name w:val="WW8Num12"/>
    <w:lvl w:ilvl="0">
      <w:start w:val="1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/>
        <w:sz w:val="28"/>
        <w:szCs w:val="28"/>
      </w:rPr>
    </w:lvl>
  </w:abstractNum>
  <w:abstractNum w:abstractNumId="12">
    <w:nsid w:val="0000000D"/>
    <w:multiLevelType w:val="singleLevel"/>
    <w:tmpl w:val="0000000D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3">
    <w:nsid w:val="0000000E"/>
    <w:multiLevelType w:val="singleLevel"/>
    <w:tmpl w:val="0000000E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1146" w:hanging="360"/>
      </w:pPr>
    </w:lvl>
  </w:abstractNum>
  <w:abstractNum w:abstractNumId="14">
    <w:nsid w:val="0000000F"/>
    <w:multiLevelType w:val="singleLevel"/>
    <w:tmpl w:val="0000000F"/>
    <w:name w:val="WW8Num15"/>
    <w:lvl w:ilvl="0">
      <w:start w:val="1"/>
      <w:numFmt w:val="bullet"/>
      <w:lvlText w:val="-"/>
      <w:lvlJc w:val="left"/>
      <w:pPr>
        <w:tabs>
          <w:tab w:val="num" w:pos="0"/>
        </w:tabs>
        <w:ind w:left="1287" w:hanging="360"/>
      </w:pPr>
      <w:rPr>
        <w:rFonts w:ascii="Times New Roman" w:hAnsi="Times New Roman" w:cs="Symbol"/>
      </w:rPr>
    </w:lvl>
  </w:abstractNum>
  <w:abstractNum w:abstractNumId="15">
    <w:nsid w:val="00000010"/>
    <w:multiLevelType w:val="singleLevel"/>
    <w:tmpl w:val="00000010"/>
    <w:name w:val="WW8Num16"/>
    <w:lvl w:ilvl="0">
      <w:start w:val="1"/>
      <w:numFmt w:val="bullet"/>
      <w:lvlText w:val="-"/>
      <w:lvlJc w:val="left"/>
      <w:pPr>
        <w:tabs>
          <w:tab w:val="num" w:pos="0"/>
        </w:tabs>
        <w:ind w:left="1287" w:hanging="360"/>
      </w:pPr>
      <w:rPr>
        <w:rFonts w:ascii="Times New Roman" w:hAnsi="Times New Roman" w:cs="Symbol"/>
      </w:rPr>
    </w:lvl>
  </w:abstractNum>
  <w:abstractNum w:abstractNumId="16">
    <w:nsid w:val="00000012"/>
    <w:multiLevelType w:val="singleLevel"/>
    <w:tmpl w:val="00000012"/>
    <w:name w:val="WW8Num18"/>
    <w:lvl w:ilvl="0">
      <w:start w:val="1"/>
      <w:numFmt w:val="decimal"/>
      <w:lvlText w:val="%1)."/>
      <w:lvlJc w:val="left"/>
      <w:pPr>
        <w:tabs>
          <w:tab w:val="num" w:pos="0"/>
        </w:tabs>
        <w:ind w:left="1080" w:hanging="360"/>
      </w:pPr>
    </w:lvl>
  </w:abstractNum>
  <w:abstractNum w:abstractNumId="17">
    <w:nsid w:val="00000014"/>
    <w:multiLevelType w:val="singleLevel"/>
    <w:tmpl w:val="00000014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8">
    <w:nsid w:val="1B0967E9"/>
    <w:multiLevelType w:val="hybridMultilevel"/>
    <w:tmpl w:val="35A45E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222070B9"/>
    <w:multiLevelType w:val="hybridMultilevel"/>
    <w:tmpl w:val="5F7E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664106C"/>
    <w:multiLevelType w:val="hybridMultilevel"/>
    <w:tmpl w:val="F21010B0"/>
    <w:lvl w:ilvl="0" w:tplc="81AC0A6E">
      <w:start w:val="1"/>
      <w:numFmt w:val="bullet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08C14D6"/>
    <w:multiLevelType w:val="multilevel"/>
    <w:tmpl w:val="387C49E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>
    <w:nsid w:val="39C7463A"/>
    <w:multiLevelType w:val="hybridMultilevel"/>
    <w:tmpl w:val="B59A6C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3A8F4E43"/>
    <w:multiLevelType w:val="hybridMultilevel"/>
    <w:tmpl w:val="55DEC1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3D6E44"/>
    <w:multiLevelType w:val="hybridMultilevel"/>
    <w:tmpl w:val="E814F53E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14916DC"/>
    <w:multiLevelType w:val="singleLevel"/>
    <w:tmpl w:val="000000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6">
    <w:nsid w:val="7847167D"/>
    <w:multiLevelType w:val="hybridMultilevel"/>
    <w:tmpl w:val="43F206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F2214B3"/>
    <w:multiLevelType w:val="hybridMultilevel"/>
    <w:tmpl w:val="D51639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24"/>
  </w:num>
  <w:num w:numId="5">
    <w:abstractNumId w:val="22"/>
  </w:num>
  <w:num w:numId="6">
    <w:abstractNumId w:val="18"/>
  </w:num>
  <w:num w:numId="7">
    <w:abstractNumId w:val="27"/>
  </w:num>
  <w:num w:numId="8">
    <w:abstractNumId w:val="21"/>
  </w:num>
  <w:num w:numId="9">
    <w:abstractNumId w:val="20"/>
  </w:num>
  <w:num w:numId="10">
    <w:abstractNumId w:val="17"/>
  </w:num>
  <w:num w:numId="11">
    <w:abstractNumId w:val="12"/>
  </w:num>
  <w:num w:numId="12">
    <w:abstractNumId w:val="13"/>
  </w:num>
  <w:num w:numId="13">
    <w:abstractNumId w:val="3"/>
  </w:num>
  <w:num w:numId="14">
    <w:abstractNumId w:val="4"/>
  </w:num>
  <w:num w:numId="15">
    <w:abstractNumId w:val="5"/>
  </w:num>
  <w:num w:numId="16">
    <w:abstractNumId w:val="6"/>
  </w:num>
  <w:num w:numId="17">
    <w:abstractNumId w:val="7"/>
  </w:num>
  <w:num w:numId="18">
    <w:abstractNumId w:val="8"/>
  </w:num>
  <w:num w:numId="19">
    <w:abstractNumId w:val="9"/>
  </w:num>
  <w:num w:numId="20">
    <w:abstractNumId w:val="10"/>
  </w:num>
  <w:num w:numId="21">
    <w:abstractNumId w:val="11"/>
  </w:num>
  <w:num w:numId="22">
    <w:abstractNumId w:val="14"/>
  </w:num>
  <w:num w:numId="23">
    <w:abstractNumId w:val="15"/>
  </w:num>
  <w:num w:numId="24">
    <w:abstractNumId w:val="16"/>
  </w:num>
  <w:num w:numId="25">
    <w:abstractNumId w:val="23"/>
  </w:num>
  <w:num w:numId="26">
    <w:abstractNumId w:val="25"/>
  </w:num>
  <w:num w:numId="27">
    <w:abstractNumId w:val="19"/>
  </w:num>
  <w:num w:numId="28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4B36"/>
    <w:rsid w:val="00080240"/>
    <w:rsid w:val="000A5DC6"/>
    <w:rsid w:val="000D4BD3"/>
    <w:rsid w:val="00112FDC"/>
    <w:rsid w:val="001540F2"/>
    <w:rsid w:val="00166F16"/>
    <w:rsid w:val="00237873"/>
    <w:rsid w:val="002B76AB"/>
    <w:rsid w:val="002C4F7C"/>
    <w:rsid w:val="00374EDE"/>
    <w:rsid w:val="004422C1"/>
    <w:rsid w:val="00491A0E"/>
    <w:rsid w:val="004B2CEA"/>
    <w:rsid w:val="004D42C6"/>
    <w:rsid w:val="0053469C"/>
    <w:rsid w:val="00544C8B"/>
    <w:rsid w:val="005A141C"/>
    <w:rsid w:val="005F6C09"/>
    <w:rsid w:val="0063020E"/>
    <w:rsid w:val="00663AFC"/>
    <w:rsid w:val="006A4B88"/>
    <w:rsid w:val="006A7248"/>
    <w:rsid w:val="00711ECE"/>
    <w:rsid w:val="00740AB5"/>
    <w:rsid w:val="00754B36"/>
    <w:rsid w:val="00774CA8"/>
    <w:rsid w:val="007C4297"/>
    <w:rsid w:val="00810109"/>
    <w:rsid w:val="009043DC"/>
    <w:rsid w:val="00911B15"/>
    <w:rsid w:val="009E075C"/>
    <w:rsid w:val="009E0BA0"/>
    <w:rsid w:val="00A55EFF"/>
    <w:rsid w:val="00A7267B"/>
    <w:rsid w:val="00BF0FC5"/>
    <w:rsid w:val="00C219CA"/>
    <w:rsid w:val="00C6689F"/>
    <w:rsid w:val="00C961FB"/>
    <w:rsid w:val="00CA298A"/>
    <w:rsid w:val="00CB6EBE"/>
    <w:rsid w:val="00CD585D"/>
    <w:rsid w:val="00D14E4A"/>
    <w:rsid w:val="00D2096D"/>
    <w:rsid w:val="00D373C1"/>
    <w:rsid w:val="00D56424"/>
    <w:rsid w:val="00DB0FFD"/>
    <w:rsid w:val="00DF46CD"/>
    <w:rsid w:val="00DF6F93"/>
    <w:rsid w:val="00EE09C9"/>
    <w:rsid w:val="00EE5680"/>
    <w:rsid w:val="00EF716A"/>
    <w:rsid w:val="00F3240C"/>
    <w:rsid w:val="00F94D31"/>
    <w:rsid w:val="00F97AF3"/>
    <w:rsid w:val="00FC2B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B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754B3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754B3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754B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754B36"/>
    <w:pPr>
      <w:keepNext/>
      <w:autoSpaceDE w:val="0"/>
      <w:jc w:val="center"/>
      <w:outlineLvl w:val="3"/>
    </w:pPr>
    <w:rPr>
      <w:b/>
      <w:sz w:val="20"/>
      <w:szCs w:val="20"/>
    </w:rPr>
  </w:style>
  <w:style w:type="paragraph" w:styleId="5">
    <w:name w:val="heading 5"/>
    <w:basedOn w:val="a"/>
    <w:next w:val="a"/>
    <w:link w:val="50"/>
    <w:qFormat/>
    <w:rsid w:val="00754B36"/>
    <w:pPr>
      <w:keepNext/>
      <w:spacing w:line="360" w:lineRule="auto"/>
      <w:jc w:val="both"/>
      <w:outlineLvl w:val="4"/>
    </w:pPr>
    <w:rPr>
      <w:b/>
      <w:szCs w:val="20"/>
    </w:rPr>
  </w:style>
  <w:style w:type="paragraph" w:styleId="8">
    <w:name w:val="heading 8"/>
    <w:basedOn w:val="a"/>
    <w:next w:val="a"/>
    <w:link w:val="80"/>
    <w:uiPriority w:val="99"/>
    <w:qFormat/>
    <w:rsid w:val="00754B36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54B36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rsid w:val="00754B36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9"/>
    <w:rsid w:val="00754B36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basedOn w:val="a0"/>
    <w:link w:val="4"/>
    <w:rsid w:val="00754B36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754B3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80">
    <w:name w:val="Заголовок 8 Знак"/>
    <w:basedOn w:val="a0"/>
    <w:link w:val="8"/>
    <w:uiPriority w:val="99"/>
    <w:rsid w:val="00754B36"/>
    <w:rPr>
      <w:rFonts w:ascii="Calibri" w:eastAsia="Times New Roman" w:hAnsi="Calibri" w:cs="Times New Roman"/>
      <w:i/>
      <w:iCs/>
      <w:sz w:val="24"/>
      <w:szCs w:val="24"/>
      <w:lang w:eastAsia="ar-SA"/>
    </w:rPr>
  </w:style>
  <w:style w:type="paragraph" w:styleId="a3">
    <w:name w:val="Body Text"/>
    <w:basedOn w:val="a"/>
    <w:link w:val="a4"/>
    <w:rsid w:val="00754B36"/>
    <w:pPr>
      <w:spacing w:after="120"/>
    </w:pPr>
  </w:style>
  <w:style w:type="character" w:customStyle="1" w:styleId="a4">
    <w:name w:val="Основной текст Знак"/>
    <w:basedOn w:val="a0"/>
    <w:link w:val="a3"/>
    <w:rsid w:val="00754B3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Основной текст 21"/>
    <w:basedOn w:val="a"/>
    <w:rsid w:val="00754B36"/>
    <w:pPr>
      <w:spacing w:after="120" w:line="480" w:lineRule="auto"/>
    </w:pPr>
  </w:style>
  <w:style w:type="paragraph" w:customStyle="1" w:styleId="210">
    <w:name w:val="Основной текст с отступом 21"/>
    <w:basedOn w:val="a"/>
    <w:rsid w:val="00754B36"/>
    <w:pPr>
      <w:spacing w:after="120" w:line="480" w:lineRule="auto"/>
      <w:ind w:left="283"/>
    </w:pPr>
  </w:style>
  <w:style w:type="paragraph" w:customStyle="1" w:styleId="FR2">
    <w:name w:val="FR2"/>
    <w:rsid w:val="00754B36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styleId="a5">
    <w:name w:val="page number"/>
    <w:rsid w:val="00754B36"/>
    <w:rPr>
      <w:rFonts w:cs="Times New Roman"/>
    </w:rPr>
  </w:style>
  <w:style w:type="paragraph" w:customStyle="1" w:styleId="31">
    <w:name w:val="Основной текст с отступом 31"/>
    <w:basedOn w:val="a"/>
    <w:rsid w:val="00754B36"/>
    <w:pPr>
      <w:spacing w:after="120"/>
      <w:ind w:left="283"/>
    </w:pPr>
    <w:rPr>
      <w:sz w:val="16"/>
      <w:szCs w:val="16"/>
    </w:rPr>
  </w:style>
  <w:style w:type="paragraph" w:styleId="a6">
    <w:name w:val="Body Text Indent"/>
    <w:basedOn w:val="a"/>
    <w:link w:val="a7"/>
    <w:rsid w:val="00754B36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754B3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1">
    <w:name w:val="Обычный отступ1"/>
    <w:basedOn w:val="a"/>
    <w:rsid w:val="00754B36"/>
    <w:pPr>
      <w:ind w:left="720"/>
    </w:pPr>
    <w:rPr>
      <w:sz w:val="20"/>
      <w:szCs w:val="20"/>
    </w:rPr>
  </w:style>
  <w:style w:type="paragraph" w:customStyle="1" w:styleId="211">
    <w:name w:val="Список 21"/>
    <w:basedOn w:val="a"/>
    <w:rsid w:val="00754B36"/>
    <w:pPr>
      <w:ind w:left="566" w:hanging="283"/>
    </w:pPr>
    <w:rPr>
      <w:sz w:val="20"/>
      <w:szCs w:val="20"/>
    </w:rPr>
  </w:style>
  <w:style w:type="paragraph" w:styleId="a8">
    <w:name w:val="header"/>
    <w:basedOn w:val="a"/>
    <w:link w:val="a9"/>
    <w:rsid w:val="00754B3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754B3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footer"/>
    <w:basedOn w:val="a"/>
    <w:link w:val="ab"/>
    <w:uiPriority w:val="99"/>
    <w:rsid w:val="00754B3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54B36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c">
    <w:name w:val="Текст выноски Знак"/>
    <w:basedOn w:val="a0"/>
    <w:link w:val="ad"/>
    <w:semiHidden/>
    <w:rsid w:val="00754B36"/>
    <w:rPr>
      <w:rFonts w:ascii="Tahoma" w:eastAsia="Times New Roman" w:hAnsi="Tahoma" w:cs="Tahoma"/>
      <w:sz w:val="16"/>
      <w:szCs w:val="16"/>
      <w:lang w:eastAsia="ar-SA"/>
    </w:rPr>
  </w:style>
  <w:style w:type="paragraph" w:styleId="ad">
    <w:name w:val="Balloon Text"/>
    <w:basedOn w:val="a"/>
    <w:link w:val="ac"/>
    <w:semiHidden/>
    <w:rsid w:val="00754B36"/>
    <w:rPr>
      <w:rFonts w:ascii="Tahoma" w:hAnsi="Tahoma" w:cs="Tahoma"/>
      <w:sz w:val="16"/>
      <w:szCs w:val="16"/>
    </w:rPr>
  </w:style>
  <w:style w:type="paragraph" w:styleId="ae">
    <w:name w:val="No Spacing"/>
    <w:link w:val="af"/>
    <w:qFormat/>
    <w:rsid w:val="00754B3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">
    <w:name w:val="Без интервала Знак"/>
    <w:link w:val="ae"/>
    <w:rsid w:val="00754B36"/>
    <w:rPr>
      <w:rFonts w:ascii="Calibri" w:eastAsia="Times New Roman" w:hAnsi="Calibri" w:cs="Times New Roman"/>
      <w:lang w:eastAsia="ru-RU"/>
    </w:rPr>
  </w:style>
  <w:style w:type="paragraph" w:customStyle="1" w:styleId="c6">
    <w:name w:val="c6"/>
    <w:basedOn w:val="a"/>
    <w:rsid w:val="00754B36"/>
    <w:pPr>
      <w:spacing w:before="100" w:beforeAutospacing="1" w:after="100" w:afterAutospacing="1"/>
    </w:pPr>
    <w:rPr>
      <w:lang w:eastAsia="ru-RU"/>
    </w:rPr>
  </w:style>
  <w:style w:type="character" w:customStyle="1" w:styleId="c20">
    <w:name w:val="c20"/>
    <w:basedOn w:val="a0"/>
    <w:rsid w:val="00754B36"/>
  </w:style>
  <w:style w:type="paragraph" w:customStyle="1" w:styleId="af0">
    <w:name w:val="Перечень"/>
    <w:basedOn w:val="a"/>
    <w:next w:val="a"/>
    <w:link w:val="af1"/>
    <w:qFormat/>
    <w:rsid w:val="00754B36"/>
    <w:pPr>
      <w:suppressAutoHyphens/>
      <w:spacing w:line="360" w:lineRule="auto"/>
      <w:ind w:firstLine="284"/>
      <w:jc w:val="both"/>
    </w:pPr>
    <w:rPr>
      <w:rFonts w:eastAsia="Calibri"/>
      <w:sz w:val="28"/>
      <w:szCs w:val="20"/>
      <w:u w:color="000000"/>
      <w:bdr w:val="nil"/>
    </w:rPr>
  </w:style>
  <w:style w:type="character" w:customStyle="1" w:styleId="af1">
    <w:name w:val="Перечень Знак"/>
    <w:link w:val="af0"/>
    <w:rsid w:val="00754B36"/>
    <w:rPr>
      <w:rFonts w:ascii="Times New Roman" w:eastAsia="Calibri" w:hAnsi="Times New Roman" w:cs="Times New Roman"/>
      <w:sz w:val="28"/>
      <w:szCs w:val="20"/>
      <w:u w:color="000000"/>
      <w:bdr w:val="nil"/>
      <w:lang w:eastAsia="ar-SA"/>
    </w:rPr>
  </w:style>
  <w:style w:type="character" w:styleId="af2">
    <w:name w:val="footnote reference"/>
    <w:rsid w:val="00754B36"/>
    <w:rPr>
      <w:rFonts w:cs="Times New Roman"/>
      <w:vertAlign w:val="superscript"/>
    </w:rPr>
  </w:style>
  <w:style w:type="paragraph" w:styleId="af3">
    <w:name w:val="footnote text"/>
    <w:aliases w:val="Знак6,F1"/>
    <w:basedOn w:val="a"/>
    <w:link w:val="af4"/>
    <w:rsid w:val="00754B36"/>
    <w:pPr>
      <w:spacing w:line="360" w:lineRule="auto"/>
    </w:pPr>
    <w:rPr>
      <w:sz w:val="20"/>
      <w:szCs w:val="20"/>
      <w:lang w:eastAsia="ru-RU"/>
    </w:rPr>
  </w:style>
  <w:style w:type="character" w:customStyle="1" w:styleId="af4">
    <w:name w:val="Текст сноски Знак"/>
    <w:aliases w:val="Знак6 Знак,F1 Знак"/>
    <w:basedOn w:val="a0"/>
    <w:link w:val="af3"/>
    <w:rsid w:val="00754B3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5">
    <w:name w:val="А_основной"/>
    <w:basedOn w:val="a"/>
    <w:link w:val="af6"/>
    <w:uiPriority w:val="99"/>
    <w:qFormat/>
    <w:rsid w:val="00754B36"/>
    <w:pPr>
      <w:spacing w:line="360" w:lineRule="auto"/>
      <w:ind w:firstLine="454"/>
      <w:jc w:val="both"/>
    </w:pPr>
    <w:rPr>
      <w:rFonts w:eastAsia="Calibri"/>
      <w:sz w:val="28"/>
      <w:szCs w:val="28"/>
    </w:rPr>
  </w:style>
  <w:style w:type="character" w:customStyle="1" w:styleId="af6">
    <w:name w:val="А_основной Знак"/>
    <w:link w:val="af5"/>
    <w:uiPriority w:val="99"/>
    <w:rsid w:val="00754B36"/>
    <w:rPr>
      <w:rFonts w:ascii="Times New Roman" w:eastAsia="Calibri" w:hAnsi="Times New Roman" w:cs="Times New Roman"/>
      <w:sz w:val="28"/>
      <w:szCs w:val="28"/>
      <w:lang w:eastAsia="ar-SA"/>
    </w:rPr>
  </w:style>
  <w:style w:type="paragraph" w:customStyle="1" w:styleId="310">
    <w:name w:val="Основной текст (3)1"/>
    <w:basedOn w:val="a"/>
    <w:rsid w:val="00754B36"/>
    <w:pPr>
      <w:shd w:val="clear" w:color="auto" w:fill="FFFFFF"/>
      <w:spacing w:line="494" w:lineRule="exact"/>
      <w:ind w:hanging="360"/>
      <w:jc w:val="both"/>
    </w:pPr>
    <w:rPr>
      <w:kern w:val="1"/>
      <w:sz w:val="28"/>
      <w:szCs w:val="28"/>
      <w:lang w:eastAsia="zh-CN"/>
    </w:rPr>
  </w:style>
  <w:style w:type="paragraph" w:customStyle="1" w:styleId="ConsPlusNormal">
    <w:name w:val="ConsPlusNormal"/>
    <w:rsid w:val="00754B36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af7">
    <w:name w:val="Содержимое таблицы"/>
    <w:basedOn w:val="a"/>
    <w:uiPriority w:val="99"/>
    <w:rsid w:val="00754B36"/>
    <w:pPr>
      <w:widowControl w:val="0"/>
      <w:suppressLineNumbers/>
      <w:suppressAutoHyphens/>
    </w:pPr>
    <w:rPr>
      <w:rFonts w:ascii="Arial" w:eastAsia="Lucida Sans Unicode" w:hAnsi="Arial" w:cs="Arial"/>
      <w:kern w:val="1"/>
      <w:sz w:val="20"/>
      <w:lang w:eastAsia="zh-CN"/>
    </w:rPr>
  </w:style>
  <w:style w:type="paragraph" w:customStyle="1" w:styleId="12">
    <w:name w:val="Обычный1"/>
    <w:rsid w:val="00754B36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f8">
    <w:name w:val="Normal (Web)"/>
    <w:basedOn w:val="a"/>
    <w:uiPriority w:val="99"/>
    <w:rsid w:val="00754B36"/>
    <w:pPr>
      <w:suppressAutoHyphens/>
      <w:spacing w:before="280" w:after="280"/>
    </w:pPr>
  </w:style>
  <w:style w:type="paragraph" w:styleId="af9">
    <w:name w:val="List Paragraph"/>
    <w:basedOn w:val="a"/>
    <w:qFormat/>
    <w:rsid w:val="00754B36"/>
    <w:pPr>
      <w:ind w:left="708"/>
    </w:pPr>
    <w:rPr>
      <w:rFonts w:eastAsia="Calibri"/>
      <w:lang w:eastAsia="en-US"/>
    </w:rPr>
  </w:style>
  <w:style w:type="paragraph" w:customStyle="1" w:styleId="32">
    <w:name w:val="Основной текст с отступом 32"/>
    <w:basedOn w:val="a"/>
    <w:rsid w:val="00754B36"/>
    <w:pPr>
      <w:widowControl w:val="0"/>
      <w:suppressAutoHyphens/>
      <w:spacing w:line="360" w:lineRule="auto"/>
      <w:ind w:firstLine="709"/>
      <w:jc w:val="center"/>
    </w:pPr>
    <w:rPr>
      <w:rFonts w:ascii="Arial" w:eastAsia="Lucida Sans Unicode" w:hAnsi="Arial" w:cs="Arial"/>
      <w:b/>
      <w:kern w:val="1"/>
      <w:sz w:val="28"/>
      <w:lang w:eastAsia="zh-CN"/>
    </w:rPr>
  </w:style>
  <w:style w:type="character" w:customStyle="1" w:styleId="diff-chunk">
    <w:name w:val="diff-chunk"/>
    <w:basedOn w:val="a0"/>
    <w:rsid w:val="00754B3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03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7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924202-9134-40A9-BF34-F8C128900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7657</Words>
  <Characters>43646</Characters>
  <Application>Microsoft Office Word</Application>
  <DocSecurity>0</DocSecurity>
  <Lines>363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Семья</dc:creator>
  <cp:lastModifiedBy>Кужман</cp:lastModifiedBy>
  <cp:revision>25</cp:revision>
  <cp:lastPrinted>2021-06-28T04:37:00Z</cp:lastPrinted>
  <dcterms:created xsi:type="dcterms:W3CDTF">2020-06-04T16:20:00Z</dcterms:created>
  <dcterms:modified xsi:type="dcterms:W3CDTF">2021-09-13T08:20:00Z</dcterms:modified>
</cp:coreProperties>
</file>